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CFFBA4">
      <w:pPr>
        <w:pStyle w:val="10"/>
        <w:widowControl/>
        <w:shd w:val="clear" w:color="060000" w:fill="FFFFFF"/>
        <w:spacing w:beforeAutospacing="0" w:afterAutospacing="0" w:line="315" w:lineRule="atLeast"/>
        <w:jc w:val="center"/>
        <w:rPr>
          <w:rFonts w:hint="eastAsia" w:ascii="宋体" w:hAnsi="宋体"/>
          <w:b/>
          <w:color w:val="333333"/>
          <w:sz w:val="32"/>
          <w:szCs w:val="32"/>
          <w:shd w:val="clear" w:color="080000" w:fill="FFFFFF"/>
        </w:rPr>
      </w:pPr>
      <w:r>
        <w:rPr>
          <w:rFonts w:hint="eastAsia" w:ascii="宋体" w:hAnsi="宋体"/>
          <w:b/>
          <w:color w:val="333333"/>
          <w:sz w:val="32"/>
          <w:szCs w:val="32"/>
          <w:shd w:val="clear" w:color="080000" w:fill="FFFFFF"/>
        </w:rPr>
        <w:t>一、投标函</w:t>
      </w:r>
    </w:p>
    <w:p w14:paraId="5B7439D4">
      <w:pPr>
        <w:pStyle w:val="10"/>
        <w:widowControl/>
        <w:shd w:val="clear" w:color="060000" w:fill="FFFFFF"/>
        <w:spacing w:beforeAutospacing="0" w:afterAutospacing="0" w:line="315" w:lineRule="atLeast"/>
        <w:jc w:val="center"/>
        <w:rPr>
          <w:color w:val="333333"/>
          <w:sz w:val="21"/>
          <w:szCs w:val="21"/>
        </w:rPr>
      </w:pPr>
    </w:p>
    <w:p w14:paraId="589FF00C">
      <w:pPr>
        <w:widowControl/>
        <w:jc w:val="left"/>
        <w:rPr>
          <w:rFonts w:hint="eastAsia" w:ascii="宋体" w:hAnsi="宋体"/>
          <w:b/>
          <w:color w:val="333333"/>
          <w:sz w:val="24"/>
          <w:shd w:val="clear" w:color="080000" w:fill="FFFFFF"/>
        </w:rPr>
      </w:pPr>
      <w:r>
        <w:rPr>
          <w:rFonts w:hint="eastAsia" w:ascii="宋体" w:hAnsi="宋体"/>
          <w:b/>
          <w:color w:val="333333"/>
          <w:sz w:val="24"/>
          <w:shd w:val="clear" w:color="080000" w:fill="FFFFFF"/>
        </w:rPr>
        <w:t>芜湖市第三人民医院</w:t>
      </w:r>
    </w:p>
    <w:p w14:paraId="75AE8A00">
      <w:pPr>
        <w:pStyle w:val="10"/>
        <w:widowControl/>
        <w:shd w:val="clear" w:color="060000" w:fill="FFFFFF"/>
        <w:spacing w:beforeAutospacing="0" w:afterAutospacing="0" w:line="240" w:lineRule="auto"/>
        <w:ind w:firstLine="0" w:firstLineChars="0"/>
        <w:rPr>
          <w:rFonts w:hint="eastAsia" w:ascii="宋体" w:hAnsi="宋体"/>
          <w:color w:val="333333"/>
          <w:shd w:val="clear" w:color="070000" w:fill="FFFFFF"/>
        </w:rPr>
      </w:pPr>
      <w:r>
        <w:rPr>
          <w:rFonts w:hint="eastAsia" w:ascii="宋体" w:hAnsi="宋体"/>
          <w:color w:val="333333"/>
          <w:shd w:val="clear" w:color="070000" w:fill="FFFFFF"/>
        </w:rPr>
        <w:t xml:space="preserve">1、在研究了 </w:t>
      </w:r>
      <w:r>
        <w:rPr>
          <w:rFonts w:hint="eastAsia" w:ascii="宋体" w:hAnsi="宋体"/>
          <w:color w:val="333333"/>
          <w:u w:val="single"/>
          <w:shd w:val="clear" w:color="070000" w:fill="FFFFFF"/>
        </w:rPr>
        <w:t xml:space="preserve">                             </w:t>
      </w:r>
      <w:r>
        <w:rPr>
          <w:rFonts w:hint="eastAsia" w:ascii="宋体" w:hAnsi="宋体"/>
          <w:color w:val="333333"/>
          <w:u w:val="single"/>
          <w:shd w:val="clear" w:color="080000" w:fill="FFFFFF"/>
        </w:rPr>
        <w:t>项目</w:t>
      </w:r>
      <w:r>
        <w:rPr>
          <w:rFonts w:hint="eastAsia" w:ascii="宋体" w:hAnsi="宋体"/>
          <w:bCs/>
          <w:color w:val="0D0D0D"/>
          <w:u w:val="single"/>
        </w:rPr>
        <w:t xml:space="preserve"> </w:t>
      </w:r>
      <w:r>
        <w:rPr>
          <w:rFonts w:hint="eastAsia" w:ascii="宋体" w:hAnsi="宋体"/>
          <w:color w:val="333333"/>
          <w:shd w:val="clear" w:color="080000" w:fill="FFFFFF"/>
        </w:rPr>
        <w:t>招标文件</w:t>
      </w:r>
      <w:r>
        <w:rPr>
          <w:rFonts w:hint="eastAsia" w:ascii="宋体" w:hAnsi="宋体"/>
          <w:color w:val="333333"/>
          <w:shd w:val="clear" w:color="070000" w:fill="FFFFFF"/>
        </w:rPr>
        <w:t xml:space="preserve">（含补充文件）后，我们愿意按人民币（ </w:t>
      </w:r>
      <w:r>
        <w:rPr>
          <w:rFonts w:hint="eastAsia" w:ascii="宋体" w:hAnsi="宋体"/>
          <w:color w:val="333333"/>
          <w:shd w:val="clear" w:color="070000" w:fill="FFFFFF"/>
          <w:lang w:val="en-US" w:eastAsia="zh-CN"/>
        </w:rPr>
        <w:t>大</w:t>
      </w:r>
      <w:r>
        <w:rPr>
          <w:rFonts w:hint="eastAsia" w:ascii="宋体" w:hAnsi="宋体"/>
          <w:color w:val="333333"/>
          <w:shd w:val="clear" w:color="070000" w:fill="FFFFFF"/>
        </w:rPr>
        <w:t>写</w:t>
      </w:r>
      <w:r>
        <w:rPr>
          <w:rFonts w:hint="eastAsia" w:ascii="宋体" w:hAnsi="宋体"/>
          <w:color w:val="333333"/>
          <w:u w:val="single"/>
          <w:shd w:val="clear" w:color="070000" w:fill="FFFFFF"/>
        </w:rPr>
        <w:t xml:space="preserve">                                        </w:t>
      </w:r>
      <w:r>
        <w:rPr>
          <w:rFonts w:hint="eastAsia" w:ascii="宋体" w:hAnsi="宋体"/>
          <w:color w:val="333333"/>
          <w:shd w:val="clear" w:color="070000" w:fill="FFFFFF"/>
        </w:rPr>
        <w:t>）（</w:t>
      </w:r>
      <w:r>
        <w:rPr>
          <w:rFonts w:hint="eastAsia" w:ascii="宋体" w:hAnsi="宋体"/>
          <w:color w:val="333333"/>
          <w:shd w:val="clear" w:color="090000" w:fill="FFFFFF"/>
        </w:rPr>
        <w:t>小写</w:t>
      </w:r>
      <w:r>
        <w:rPr>
          <w:rFonts w:hint="eastAsia" w:ascii="宋体" w:hAnsi="宋体"/>
          <w:color w:val="333333"/>
          <w:u w:val="single"/>
          <w:shd w:val="clear" w:color="090000" w:fill="FFFFFF"/>
        </w:rPr>
        <w:t xml:space="preserve">                </w:t>
      </w:r>
      <w:r>
        <w:rPr>
          <w:rFonts w:hint="eastAsia" w:ascii="宋体" w:hAnsi="宋体"/>
          <w:color w:val="333333"/>
          <w:shd w:val="clear" w:color="090000" w:fill="FFFFFF"/>
        </w:rPr>
        <w:t>元</w:t>
      </w:r>
      <w:r>
        <w:rPr>
          <w:rFonts w:hint="eastAsia" w:ascii="宋体" w:hAnsi="宋体"/>
          <w:color w:val="333333"/>
          <w:shd w:val="clear" w:color="070000" w:fill="FFFFFF"/>
        </w:rPr>
        <w:t>）的投标总价，遵照招标文件（含补充文件）的要求承担本招标项目的实施，完成本次招标范围的全部项目内容。</w:t>
      </w:r>
    </w:p>
    <w:p w14:paraId="1779AEFB">
      <w:pPr>
        <w:pStyle w:val="10"/>
        <w:widowControl/>
        <w:shd w:val="clear" w:color="060000" w:fill="FFFFFF"/>
        <w:spacing w:beforeAutospacing="0" w:afterAutospacing="0" w:line="360" w:lineRule="auto"/>
        <w:ind w:firstLine="480" w:firstLineChars="200"/>
        <w:rPr>
          <w:rFonts w:hint="eastAsia" w:ascii="宋体" w:hAnsi="宋体"/>
          <w:color w:val="333333"/>
          <w:shd w:val="clear" w:color="070000" w:fill="FFFFFF"/>
        </w:rPr>
      </w:pPr>
      <w:r>
        <w:rPr>
          <w:rFonts w:hint="eastAsia" w:ascii="宋体" w:hAnsi="宋体"/>
          <w:color w:val="333333"/>
          <w:shd w:val="clear" w:color="070000" w:fill="FFFFFF"/>
        </w:rPr>
        <w:t>2、如果你单位接受我们的投标，我们将保证在</w:t>
      </w:r>
      <w:r>
        <w:rPr>
          <w:rFonts w:hint="eastAsia" w:ascii="宋体" w:hAnsi="宋体"/>
          <w:color w:val="333333"/>
          <w:u w:val="single"/>
          <w:shd w:val="clear" w:color="070000" w:fill="FFFFFF"/>
        </w:rPr>
        <w:t xml:space="preserve"> 30</w:t>
      </w:r>
      <w:r>
        <w:rPr>
          <w:rFonts w:hint="eastAsia" w:ascii="宋体" w:hAnsi="宋体"/>
          <w:color w:val="333333"/>
          <w:shd w:val="clear" w:color="070000" w:fill="FFFFFF"/>
        </w:rPr>
        <w:t xml:space="preserve"> 个日历天的供货期内完成本招标项目的全部工作内容，并达到招标规定的要求。</w:t>
      </w:r>
    </w:p>
    <w:p w14:paraId="0F2792E7">
      <w:pPr>
        <w:pStyle w:val="10"/>
        <w:widowControl/>
        <w:shd w:val="clear" w:color="060000" w:fill="FFFFFF"/>
        <w:spacing w:beforeAutospacing="0" w:afterAutospacing="0" w:line="360" w:lineRule="auto"/>
        <w:ind w:firstLine="480" w:firstLineChars="200"/>
        <w:rPr>
          <w:rFonts w:hint="eastAsia" w:ascii="宋体" w:hAnsi="宋体"/>
          <w:color w:val="333333"/>
          <w:shd w:val="clear" w:color="070000" w:fill="FFFFFF"/>
        </w:rPr>
      </w:pPr>
      <w:r>
        <w:rPr>
          <w:rFonts w:hint="eastAsia" w:ascii="宋体" w:hAnsi="宋体"/>
          <w:color w:val="333333"/>
          <w:shd w:val="clear" w:color="070000" w:fill="FFFFFF"/>
        </w:rPr>
        <w:t>3、我们同意从规定的开标之日起56个日历天的投标书有效期内严格遵守投标文件的各项承诺。在此期限届满之前，本投标书始终将对我方具有约束力，并随时接受中标。</w:t>
      </w:r>
    </w:p>
    <w:p w14:paraId="52F95BF6">
      <w:pPr>
        <w:pStyle w:val="10"/>
        <w:widowControl/>
        <w:shd w:val="clear" w:color="060000" w:fill="FFFFFF"/>
        <w:spacing w:beforeAutospacing="0" w:afterAutospacing="0" w:line="360" w:lineRule="auto"/>
        <w:ind w:firstLine="480" w:firstLineChars="200"/>
        <w:rPr>
          <w:rFonts w:hint="eastAsia" w:ascii="宋体" w:hAnsi="宋体"/>
          <w:color w:val="333333"/>
          <w:shd w:val="clear" w:color="070000" w:fill="FFFFFF"/>
        </w:rPr>
      </w:pPr>
      <w:r>
        <w:rPr>
          <w:rFonts w:hint="eastAsia" w:ascii="宋体" w:hAnsi="宋体"/>
          <w:color w:val="333333"/>
          <w:shd w:val="clear" w:color="070000" w:fill="FFFFFF"/>
        </w:rPr>
        <w:t>4、在合同书正式签署生效之前，本投标书连同你单位的中标通知书将构成我们双方之间共同遵守的文件，对双方具有约束力。</w:t>
      </w:r>
    </w:p>
    <w:p w14:paraId="4DF1E79F">
      <w:pPr>
        <w:pStyle w:val="10"/>
        <w:widowControl/>
        <w:shd w:val="clear" w:color="060000" w:fill="FFFFFF"/>
        <w:spacing w:beforeAutospacing="0" w:afterAutospacing="0" w:line="360" w:lineRule="auto"/>
        <w:ind w:firstLine="480" w:firstLineChars="200"/>
        <w:rPr>
          <w:rFonts w:hint="eastAsia" w:ascii="宋体" w:hAnsi="宋体"/>
          <w:color w:val="333333"/>
          <w:shd w:val="clear" w:color="070000" w:fill="FFFFFF"/>
        </w:rPr>
      </w:pPr>
    </w:p>
    <w:p w14:paraId="2A221B39">
      <w:pPr>
        <w:pStyle w:val="10"/>
        <w:widowControl/>
        <w:shd w:val="clear" w:color="060000" w:fill="FFFFFF"/>
        <w:spacing w:beforeAutospacing="0" w:afterAutospacing="0" w:line="360" w:lineRule="auto"/>
        <w:ind w:firstLine="480" w:firstLineChars="200"/>
        <w:rPr>
          <w:rFonts w:hint="eastAsia" w:ascii="宋体" w:hAnsi="宋体" w:eastAsia="宋体"/>
          <w:color w:val="333333"/>
          <w:shd w:val="clear" w:color="070000" w:fill="FFFFFF"/>
          <w:lang w:eastAsia="zh-CN"/>
        </w:rPr>
      </w:pPr>
      <w:r>
        <w:rPr>
          <w:rFonts w:hint="eastAsia" w:ascii="宋体" w:hAnsi="宋体"/>
          <w:color w:val="333333"/>
          <w:shd w:val="clear" w:color="070000" w:fill="FFFFFF"/>
        </w:rPr>
        <w:t>投标人</w:t>
      </w:r>
      <w:r>
        <w:rPr>
          <w:rFonts w:ascii="宋体" w:hAnsi="宋体"/>
          <w:color w:val="333333"/>
          <w:shd w:val="clear" w:color="070000" w:fill="FFFFFF"/>
        </w:rPr>
        <w:t>(</w:t>
      </w:r>
      <w:r>
        <w:rPr>
          <w:rFonts w:hint="eastAsia" w:ascii="宋体" w:hAnsi="宋体"/>
          <w:color w:val="333333"/>
          <w:shd w:val="clear" w:color="070000" w:fill="FFFFFF"/>
        </w:rPr>
        <w:t>盖单位</w:t>
      </w:r>
      <w:r>
        <w:rPr>
          <w:rFonts w:hint="eastAsia" w:ascii="宋体" w:hAnsi="宋体"/>
          <w:color w:val="333333"/>
          <w:u w:val="none"/>
          <w:shd w:val="clear" w:color="070000" w:fill="FFFFFF"/>
        </w:rPr>
        <w:t>公章）</w:t>
      </w:r>
      <w:r>
        <w:rPr>
          <w:rFonts w:hint="eastAsia" w:ascii="宋体" w:hAnsi="宋体"/>
          <w:color w:val="333333"/>
          <w:u w:val="none"/>
          <w:shd w:val="clear" w:color="070000" w:fill="FFFFFF"/>
          <w:lang w:eastAsia="zh-CN"/>
        </w:rPr>
        <w:t>：</w:t>
      </w:r>
    </w:p>
    <w:p w14:paraId="7FDCEC6E">
      <w:pPr>
        <w:pStyle w:val="10"/>
        <w:widowControl/>
        <w:shd w:val="clear" w:color="060000" w:fill="FFFFFF"/>
        <w:spacing w:beforeAutospacing="0" w:afterAutospacing="0" w:line="360" w:lineRule="auto"/>
        <w:ind w:firstLine="480" w:firstLineChars="200"/>
        <w:rPr>
          <w:rFonts w:hint="eastAsia" w:ascii="宋体" w:hAnsi="宋体"/>
          <w:color w:val="333333"/>
          <w:shd w:val="clear" w:color="070000" w:fill="FFFFFF"/>
        </w:rPr>
      </w:pPr>
      <w:r>
        <w:rPr>
          <w:rFonts w:hint="eastAsia" w:ascii="宋体" w:hAnsi="宋体"/>
          <w:color w:val="333333"/>
          <w:shd w:val="clear" w:color="070000" w:fill="FFFFFF"/>
        </w:rPr>
        <w:t>单位地址及邮政编码：</w:t>
      </w:r>
    </w:p>
    <w:p w14:paraId="076D7F25">
      <w:pPr>
        <w:pStyle w:val="10"/>
        <w:widowControl/>
        <w:shd w:val="clear" w:color="060000" w:fill="FFFFFF"/>
        <w:spacing w:beforeAutospacing="0" w:afterAutospacing="0" w:line="360" w:lineRule="auto"/>
        <w:ind w:firstLine="480" w:firstLineChars="200"/>
        <w:rPr>
          <w:rFonts w:hint="eastAsia" w:ascii="宋体" w:hAnsi="宋体"/>
          <w:color w:val="333333"/>
          <w:shd w:val="clear" w:color="070000" w:fill="FFFFFF"/>
        </w:rPr>
      </w:pPr>
    </w:p>
    <w:p w14:paraId="6F45562D">
      <w:pPr>
        <w:pStyle w:val="10"/>
        <w:widowControl/>
        <w:shd w:val="clear" w:color="060000" w:fill="FFFFFF"/>
        <w:spacing w:beforeAutospacing="0" w:afterAutospacing="0" w:line="360" w:lineRule="auto"/>
        <w:ind w:firstLine="480" w:firstLineChars="200"/>
        <w:rPr>
          <w:rFonts w:hint="eastAsia" w:ascii="宋体" w:hAnsi="宋体" w:eastAsia="宋体"/>
          <w:color w:val="333333"/>
          <w:shd w:val="clear" w:color="070000" w:fill="FFFFFF"/>
          <w:lang w:eastAsia="zh-CN"/>
        </w:rPr>
      </w:pPr>
      <w:r>
        <w:rPr>
          <w:rFonts w:hint="eastAsia" w:ascii="宋体" w:hAnsi="宋体"/>
          <w:color w:val="333333"/>
          <w:shd w:val="clear" w:color="070000" w:fill="FFFFFF"/>
        </w:rPr>
        <w:t>法人代表（</w:t>
      </w:r>
      <w:r>
        <w:rPr>
          <w:rFonts w:hint="eastAsia" w:ascii="宋体" w:hAnsi="宋体"/>
          <w:color w:val="333333"/>
          <w:u w:val="none"/>
          <w:shd w:val="clear" w:color="070000" w:fill="FFFFFF"/>
        </w:rPr>
        <w:t>签字或盖章）</w:t>
      </w:r>
      <w:r>
        <w:rPr>
          <w:rFonts w:hint="eastAsia" w:ascii="宋体" w:hAnsi="宋体"/>
          <w:color w:val="333333"/>
          <w:u w:val="none"/>
          <w:shd w:val="clear" w:color="070000" w:fill="FFFFFF"/>
          <w:lang w:eastAsia="zh-CN"/>
        </w:rPr>
        <w:t>：</w:t>
      </w:r>
    </w:p>
    <w:p w14:paraId="6006DB91">
      <w:pPr>
        <w:pStyle w:val="10"/>
        <w:widowControl/>
        <w:shd w:val="clear" w:color="060000" w:fill="FFFFFF"/>
        <w:spacing w:beforeAutospacing="0" w:afterAutospacing="0" w:line="360" w:lineRule="auto"/>
        <w:ind w:firstLine="480" w:firstLineChars="200"/>
        <w:rPr>
          <w:rFonts w:hint="eastAsia" w:ascii="宋体" w:hAnsi="宋体"/>
          <w:color w:val="333333"/>
          <w:shd w:val="clear" w:color="070000" w:fill="FFFFFF"/>
        </w:rPr>
      </w:pPr>
      <w:r>
        <w:rPr>
          <w:rFonts w:hint="eastAsia" w:ascii="宋体" w:hAnsi="宋体"/>
          <w:color w:val="333333"/>
          <w:shd w:val="clear" w:color="070000" w:fill="FFFFFF"/>
        </w:rPr>
        <w:t>联系电话（传真）： </w:t>
      </w:r>
    </w:p>
    <w:p w14:paraId="5FA42168">
      <w:pPr>
        <w:pStyle w:val="10"/>
        <w:widowControl/>
        <w:shd w:val="clear" w:color="060000" w:fill="FFFFFF"/>
        <w:spacing w:beforeAutospacing="0" w:afterAutospacing="0" w:line="360" w:lineRule="auto"/>
        <w:ind w:firstLine="480" w:firstLineChars="200"/>
        <w:rPr>
          <w:rFonts w:hint="eastAsia" w:ascii="宋体" w:hAnsi="宋体"/>
          <w:color w:val="333333"/>
          <w:shd w:val="clear" w:color="070000" w:fill="FFFFFF"/>
        </w:rPr>
      </w:pPr>
    </w:p>
    <w:p w14:paraId="5A787C45">
      <w:pPr>
        <w:pStyle w:val="10"/>
        <w:widowControl/>
        <w:shd w:val="clear" w:color="060000" w:fill="FFFFFF"/>
        <w:spacing w:beforeAutospacing="0" w:afterAutospacing="0" w:line="360" w:lineRule="auto"/>
        <w:ind w:firstLine="480" w:firstLineChars="200"/>
        <w:rPr>
          <w:rFonts w:hint="eastAsia" w:ascii="宋体" w:hAnsi="宋体"/>
          <w:color w:val="333333"/>
          <w:shd w:val="clear" w:color="070000" w:fill="FFFFFF"/>
        </w:rPr>
      </w:pPr>
    </w:p>
    <w:p w14:paraId="23508058">
      <w:pPr>
        <w:pStyle w:val="10"/>
        <w:widowControl/>
        <w:shd w:val="clear" w:color="060000" w:fill="FFFFFF"/>
        <w:spacing w:beforeAutospacing="0" w:afterAutospacing="0" w:line="360" w:lineRule="auto"/>
        <w:ind w:firstLine="480" w:firstLineChars="200"/>
        <w:rPr>
          <w:rFonts w:hint="eastAsia" w:ascii="宋体" w:hAnsi="宋体"/>
          <w:color w:val="333333"/>
          <w:shd w:val="clear" w:color="070000" w:fill="FFFFFF"/>
        </w:rPr>
      </w:pPr>
      <w:r>
        <w:rPr>
          <w:rFonts w:hint="eastAsia" w:ascii="宋体" w:hAnsi="宋体"/>
          <w:color w:val="333333"/>
          <w:shd w:val="clear" w:color="070000" w:fill="FFFFFF"/>
        </w:rPr>
        <w:t>开户银行名称：                     </w:t>
      </w:r>
    </w:p>
    <w:p w14:paraId="1B42D5E7">
      <w:pPr>
        <w:pStyle w:val="10"/>
        <w:widowControl/>
        <w:shd w:val="clear" w:color="060000" w:fill="FFFFFF"/>
        <w:spacing w:beforeAutospacing="0" w:afterAutospacing="0" w:line="360" w:lineRule="auto"/>
        <w:ind w:firstLine="480" w:firstLineChars="200"/>
        <w:rPr>
          <w:rFonts w:hint="eastAsia" w:ascii="宋体" w:hAnsi="宋体"/>
          <w:color w:val="333333"/>
          <w:shd w:val="clear" w:color="070000" w:fill="FFFFFF"/>
        </w:rPr>
      </w:pPr>
      <w:r>
        <w:rPr>
          <w:rFonts w:hint="eastAsia" w:ascii="宋体" w:hAnsi="宋体"/>
          <w:color w:val="333333"/>
          <w:shd w:val="clear" w:color="070000" w:fill="FFFFFF"/>
        </w:rPr>
        <w:t>开户银行账号（基本账户）：          </w:t>
      </w:r>
    </w:p>
    <w:p w14:paraId="1DA335E5">
      <w:pPr>
        <w:pStyle w:val="10"/>
        <w:widowControl/>
        <w:shd w:val="clear" w:color="060000" w:fill="FFFFFF"/>
        <w:spacing w:beforeAutospacing="0" w:afterAutospacing="0" w:line="360" w:lineRule="auto"/>
        <w:ind w:firstLine="480" w:firstLineChars="200"/>
        <w:rPr>
          <w:rFonts w:hint="eastAsia" w:ascii="宋体" w:hAnsi="宋体"/>
          <w:color w:val="333333"/>
          <w:shd w:val="clear" w:color="070000" w:fill="FFFFFF"/>
        </w:rPr>
      </w:pPr>
      <w:r>
        <w:rPr>
          <w:rFonts w:hint="eastAsia" w:ascii="宋体" w:hAnsi="宋体"/>
          <w:color w:val="333333"/>
          <w:shd w:val="clear" w:color="070000" w:fill="FFFFFF"/>
        </w:rPr>
        <w:t>开户银行地址：</w:t>
      </w:r>
    </w:p>
    <w:p w14:paraId="10AED527">
      <w:pPr>
        <w:pStyle w:val="10"/>
        <w:widowControl/>
        <w:shd w:val="clear" w:color="060000" w:fill="FFFFFF"/>
        <w:spacing w:beforeAutospacing="0" w:afterAutospacing="0" w:line="360" w:lineRule="auto"/>
        <w:ind w:firstLine="480" w:firstLineChars="200"/>
        <w:rPr>
          <w:rFonts w:hint="eastAsia" w:ascii="宋体" w:hAnsi="宋体"/>
          <w:color w:val="333333"/>
          <w:shd w:val="clear" w:color="070000" w:fill="FFFFFF"/>
        </w:rPr>
      </w:pPr>
      <w:r>
        <w:rPr>
          <w:rFonts w:hint="eastAsia" w:ascii="宋体" w:hAnsi="宋体"/>
          <w:color w:val="333333"/>
          <w:shd w:val="clear" w:color="070000" w:fill="FFFFFF"/>
        </w:rPr>
        <w:t>开户银行电话：</w:t>
      </w:r>
    </w:p>
    <w:p w14:paraId="4C1D6BC6">
      <w:pPr>
        <w:pStyle w:val="10"/>
        <w:widowControl/>
        <w:shd w:val="clear" w:color="060000" w:fill="FFFFFF"/>
        <w:spacing w:beforeAutospacing="0" w:afterAutospacing="0" w:line="315" w:lineRule="atLeast"/>
        <w:jc w:val="right"/>
        <w:rPr>
          <w:rFonts w:hint="eastAsia" w:ascii="宋体" w:hAnsi="宋体"/>
          <w:color w:val="333333"/>
          <w:shd w:val="clear" w:color="070000" w:fill="FFFFFF"/>
        </w:rPr>
      </w:pPr>
      <w:r>
        <w:rPr>
          <w:rFonts w:hint="eastAsia" w:ascii="宋体" w:hAnsi="宋体"/>
          <w:color w:val="333333"/>
          <w:shd w:val="clear" w:color="070000" w:fill="FFFFFF"/>
        </w:rPr>
        <w:t>                                 </w:t>
      </w:r>
      <w:r>
        <w:rPr>
          <w:rFonts w:hint="eastAsia" w:ascii="宋体" w:hAnsi="宋体"/>
          <w:color w:val="333333"/>
          <w:sz w:val="21"/>
          <w:szCs w:val="21"/>
          <w:shd w:val="clear" w:color="070000" w:fill="FFFFFF"/>
        </w:rPr>
        <w:t>                  年  月  日</w:t>
      </w:r>
    </w:p>
    <w:p w14:paraId="71CA03C2">
      <w:pPr>
        <w:rPr>
          <w:rFonts w:hint="eastAsia"/>
          <w:sz w:val="28"/>
          <w:szCs w:val="28"/>
        </w:rPr>
      </w:pPr>
    </w:p>
    <w:p w14:paraId="01424369">
      <w:pPr>
        <w:rPr>
          <w:rFonts w:hint="eastAsia"/>
          <w:sz w:val="28"/>
          <w:szCs w:val="28"/>
        </w:rPr>
      </w:pPr>
    </w:p>
    <w:p w14:paraId="2B3D81A7">
      <w:pPr>
        <w:rPr>
          <w:rFonts w:hint="eastAsia"/>
          <w:sz w:val="28"/>
          <w:szCs w:val="28"/>
        </w:rPr>
      </w:pPr>
    </w:p>
    <w:p w14:paraId="0981205F">
      <w:pPr>
        <w:pStyle w:val="10"/>
        <w:widowControl/>
        <w:shd w:val="clear" w:color="060000" w:fill="FFFFFF"/>
        <w:spacing w:beforeAutospacing="0" w:afterAutospacing="0" w:line="315" w:lineRule="atLeast"/>
        <w:ind w:firstLine="2570" w:firstLineChars="800"/>
        <w:jc w:val="both"/>
        <w:rPr>
          <w:rFonts w:hint="eastAsia" w:ascii="宋体" w:hAnsi="宋体"/>
          <w:b/>
          <w:color w:val="333333"/>
          <w:sz w:val="32"/>
          <w:szCs w:val="32"/>
          <w:shd w:val="clear" w:color="080000" w:fill="FFFFFF"/>
        </w:rPr>
      </w:pPr>
      <w:r>
        <w:rPr>
          <w:rFonts w:hint="eastAsia" w:ascii="宋体" w:hAnsi="宋体"/>
          <w:b/>
          <w:color w:val="333333"/>
          <w:sz w:val="32"/>
          <w:szCs w:val="32"/>
          <w:shd w:val="clear" w:color="080000" w:fill="FFFFFF"/>
        </w:rPr>
        <w:t>二、投标报价表</w:t>
      </w:r>
    </w:p>
    <w:p w14:paraId="3133B119">
      <w:pPr>
        <w:pStyle w:val="10"/>
        <w:widowControl/>
        <w:shd w:val="clear" w:color="060000" w:fill="FFFFFF"/>
        <w:spacing w:beforeAutospacing="0" w:afterAutospacing="0" w:line="242" w:lineRule="atLeast"/>
        <w:rPr>
          <w:rFonts w:ascii="宋体" w:hAnsi="宋体"/>
          <w:color w:val="333333"/>
          <w:sz w:val="32"/>
          <w:szCs w:val="32"/>
          <w:shd w:val="clear" w:color="070000" w:fill="FFFFFF"/>
        </w:rPr>
      </w:pPr>
    </w:p>
    <w:tbl>
      <w:tblPr>
        <w:tblStyle w:val="4"/>
        <w:tblW w:w="8843" w:type="dxa"/>
        <w:tblInd w:w="-3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3"/>
        <w:gridCol w:w="2693"/>
        <w:gridCol w:w="709"/>
        <w:gridCol w:w="1134"/>
        <w:gridCol w:w="3544"/>
      </w:tblGrid>
      <w:tr w14:paraId="52C8C2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763" w:type="dxa"/>
            <w:vAlign w:val="center"/>
          </w:tcPr>
          <w:p w14:paraId="714CF2A4">
            <w:pPr>
              <w:jc w:val="center"/>
              <w:rPr>
                <w:rFonts w:hint="eastAsia"/>
                <w:color w:val="000000"/>
                <w:sz w:val="22"/>
                <w:szCs w:val="22"/>
              </w:rPr>
            </w:pPr>
            <w:r>
              <w:rPr>
                <w:rFonts w:hint="eastAsia"/>
                <w:color w:val="000000"/>
                <w:sz w:val="22"/>
                <w:szCs w:val="22"/>
              </w:rPr>
              <w:t>序号</w:t>
            </w:r>
          </w:p>
        </w:tc>
        <w:tc>
          <w:tcPr>
            <w:tcW w:w="2693" w:type="dxa"/>
            <w:vAlign w:val="center"/>
          </w:tcPr>
          <w:p w14:paraId="53D81C50">
            <w:pPr>
              <w:jc w:val="center"/>
              <w:rPr>
                <w:rFonts w:hint="eastAsia"/>
                <w:color w:val="000000"/>
                <w:sz w:val="22"/>
                <w:szCs w:val="22"/>
              </w:rPr>
            </w:pPr>
            <w:r>
              <w:rPr>
                <w:rFonts w:hint="eastAsia"/>
                <w:color w:val="000000"/>
                <w:sz w:val="22"/>
                <w:szCs w:val="22"/>
              </w:rPr>
              <w:t>项目名称</w:t>
            </w:r>
          </w:p>
        </w:tc>
        <w:tc>
          <w:tcPr>
            <w:tcW w:w="709" w:type="dxa"/>
            <w:vAlign w:val="center"/>
          </w:tcPr>
          <w:p w14:paraId="285DA898">
            <w:pPr>
              <w:jc w:val="center"/>
              <w:rPr>
                <w:rFonts w:hint="eastAsia"/>
                <w:color w:val="000000"/>
                <w:sz w:val="22"/>
                <w:szCs w:val="22"/>
              </w:rPr>
            </w:pPr>
            <w:r>
              <w:rPr>
                <w:rFonts w:hint="eastAsia"/>
                <w:color w:val="000000"/>
                <w:sz w:val="22"/>
                <w:szCs w:val="22"/>
              </w:rPr>
              <w:t>单位</w:t>
            </w:r>
          </w:p>
        </w:tc>
        <w:tc>
          <w:tcPr>
            <w:tcW w:w="1134" w:type="dxa"/>
            <w:vAlign w:val="center"/>
          </w:tcPr>
          <w:p w14:paraId="1AD50E7D">
            <w:pPr>
              <w:jc w:val="center"/>
              <w:rPr>
                <w:rFonts w:hint="eastAsia"/>
                <w:color w:val="000000"/>
                <w:sz w:val="22"/>
                <w:szCs w:val="22"/>
              </w:rPr>
            </w:pPr>
            <w:r>
              <w:rPr>
                <w:rFonts w:hint="eastAsia"/>
                <w:color w:val="000000"/>
                <w:sz w:val="22"/>
                <w:szCs w:val="22"/>
              </w:rPr>
              <w:t>数量</w:t>
            </w:r>
          </w:p>
        </w:tc>
        <w:tc>
          <w:tcPr>
            <w:tcW w:w="3544" w:type="dxa"/>
            <w:vAlign w:val="center"/>
          </w:tcPr>
          <w:p w14:paraId="0E873C0D">
            <w:pPr>
              <w:jc w:val="center"/>
              <w:rPr>
                <w:rFonts w:hint="eastAsia"/>
                <w:color w:val="000000"/>
                <w:sz w:val="22"/>
                <w:szCs w:val="22"/>
              </w:rPr>
            </w:pPr>
            <w:r>
              <w:rPr>
                <w:rFonts w:hint="eastAsia"/>
                <w:color w:val="000000"/>
                <w:sz w:val="22"/>
                <w:szCs w:val="22"/>
              </w:rPr>
              <w:t>投标总价（元）</w:t>
            </w:r>
          </w:p>
        </w:tc>
      </w:tr>
      <w:tr w14:paraId="735DAF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1" w:hRule="atLeast"/>
        </w:trPr>
        <w:tc>
          <w:tcPr>
            <w:tcW w:w="763" w:type="dxa"/>
            <w:vAlign w:val="center"/>
          </w:tcPr>
          <w:p w14:paraId="1E78C479">
            <w:pPr>
              <w:jc w:val="center"/>
              <w:rPr>
                <w:rFonts w:hint="eastAsia"/>
                <w:color w:val="000000"/>
                <w:sz w:val="22"/>
                <w:szCs w:val="22"/>
              </w:rPr>
            </w:pPr>
            <w:r>
              <w:rPr>
                <w:rFonts w:hint="eastAsia"/>
                <w:color w:val="000000"/>
                <w:sz w:val="22"/>
                <w:szCs w:val="22"/>
              </w:rPr>
              <w:t>1</w:t>
            </w:r>
          </w:p>
        </w:tc>
        <w:tc>
          <w:tcPr>
            <w:tcW w:w="2693" w:type="dxa"/>
            <w:vAlign w:val="center"/>
          </w:tcPr>
          <w:p w14:paraId="314D272B">
            <w:pPr>
              <w:jc w:val="center"/>
              <w:rPr>
                <w:rFonts w:hint="eastAsia"/>
                <w:color w:val="000000"/>
                <w:sz w:val="22"/>
                <w:szCs w:val="22"/>
              </w:rPr>
            </w:pPr>
            <w:r>
              <w:rPr>
                <w:rFonts w:hint="eastAsia"/>
                <w:color w:val="000000"/>
                <w:sz w:val="22"/>
                <w:szCs w:val="22"/>
              </w:rPr>
              <w:t>网络安全等级保护测评</w:t>
            </w:r>
          </w:p>
        </w:tc>
        <w:tc>
          <w:tcPr>
            <w:tcW w:w="709" w:type="dxa"/>
            <w:vAlign w:val="center"/>
          </w:tcPr>
          <w:p w14:paraId="3E131F46">
            <w:pPr>
              <w:jc w:val="center"/>
              <w:rPr>
                <w:color w:val="000000"/>
                <w:sz w:val="22"/>
                <w:szCs w:val="22"/>
              </w:rPr>
            </w:pPr>
            <w:r>
              <w:rPr>
                <w:color w:val="000000"/>
                <w:sz w:val="22"/>
                <w:szCs w:val="22"/>
              </w:rPr>
              <w:t>项</w:t>
            </w:r>
          </w:p>
        </w:tc>
        <w:tc>
          <w:tcPr>
            <w:tcW w:w="1134" w:type="dxa"/>
            <w:vAlign w:val="center"/>
          </w:tcPr>
          <w:p w14:paraId="1719AD92">
            <w:pPr>
              <w:jc w:val="center"/>
              <w:rPr>
                <w:rFonts w:hint="eastAsia"/>
                <w:color w:val="000000"/>
                <w:sz w:val="22"/>
                <w:szCs w:val="22"/>
              </w:rPr>
            </w:pPr>
            <w:r>
              <w:rPr>
                <w:rFonts w:hint="eastAsia"/>
                <w:color w:val="000000"/>
                <w:sz w:val="22"/>
                <w:szCs w:val="22"/>
              </w:rPr>
              <w:t>1</w:t>
            </w:r>
          </w:p>
        </w:tc>
        <w:tc>
          <w:tcPr>
            <w:tcW w:w="3544" w:type="dxa"/>
            <w:vAlign w:val="center"/>
          </w:tcPr>
          <w:p w14:paraId="1F230999">
            <w:pPr>
              <w:pStyle w:val="10"/>
              <w:widowControl/>
              <w:spacing w:beforeAutospacing="0" w:afterAutospacing="0" w:line="242" w:lineRule="atLeast"/>
              <w:jc w:val="both"/>
              <w:rPr>
                <w:rFonts w:ascii="微软雅黑" w:hAnsi="微软雅黑" w:eastAsia="微软雅黑"/>
                <w:sz w:val="23"/>
                <w:szCs w:val="23"/>
                <w:shd w:val="clear" w:color="080000" w:fill="FFFFFF"/>
              </w:rPr>
            </w:pPr>
          </w:p>
        </w:tc>
      </w:tr>
    </w:tbl>
    <w:p w14:paraId="73EDF915">
      <w:pPr>
        <w:rPr>
          <w:rFonts w:hint="eastAsia" w:ascii="宋体" w:hAnsi="宋体"/>
          <w:szCs w:val="21"/>
        </w:rPr>
      </w:pPr>
      <w:r>
        <w:rPr>
          <w:rFonts w:hint="eastAsia" w:ascii="宋体" w:hAnsi="宋体"/>
          <w:szCs w:val="21"/>
        </w:rPr>
        <w:t>报价说明：</w:t>
      </w:r>
    </w:p>
    <w:p w14:paraId="5FBD74D1">
      <w:pPr>
        <w:ind w:firstLine="420" w:firstLineChars="200"/>
        <w:rPr>
          <w:rFonts w:hint="eastAsia" w:ascii="宋体" w:hAnsi="宋体"/>
          <w:szCs w:val="21"/>
        </w:rPr>
      </w:pPr>
      <w:r>
        <w:rPr>
          <w:rFonts w:hint="eastAsia" w:ascii="宋体" w:hAnsi="宋体"/>
          <w:szCs w:val="21"/>
        </w:rPr>
        <w:t>1、投标总价包干，投标人的报价应包括本次招标全部内容及成本、利润、税金等所有费用，投标总价作为中标后的结算依据；</w:t>
      </w:r>
    </w:p>
    <w:p w14:paraId="1A343A00">
      <w:pPr>
        <w:ind w:firstLine="420" w:firstLineChars="200"/>
        <w:rPr>
          <w:rFonts w:hint="eastAsia" w:ascii="宋体" w:hAnsi="宋体"/>
          <w:szCs w:val="21"/>
        </w:rPr>
      </w:pPr>
      <w:r>
        <w:rPr>
          <w:rFonts w:hint="eastAsia" w:ascii="宋体" w:hAnsi="宋体"/>
          <w:szCs w:val="21"/>
        </w:rPr>
        <w:t>2、*投标总价不得超过采购方的控制总价，投标总价不得超过4万元，否则作无效标处理。</w:t>
      </w:r>
    </w:p>
    <w:p w14:paraId="4FD66962">
      <w:pPr>
        <w:rPr>
          <w:rFonts w:hint="eastAsia" w:ascii="宋体" w:hAnsi="宋体"/>
          <w:szCs w:val="21"/>
        </w:rPr>
      </w:pPr>
    </w:p>
    <w:p w14:paraId="4924788D">
      <w:pPr>
        <w:ind w:firstLine="1050" w:firstLineChars="500"/>
        <w:rPr>
          <w:rFonts w:hint="eastAsia" w:ascii="宋体" w:hAnsi="宋体"/>
          <w:szCs w:val="21"/>
        </w:rPr>
      </w:pPr>
    </w:p>
    <w:p w14:paraId="7D3605A5">
      <w:pPr>
        <w:ind w:firstLine="1050" w:firstLineChars="500"/>
        <w:rPr>
          <w:rFonts w:hint="eastAsia" w:ascii="宋体" w:hAnsi="宋体"/>
          <w:szCs w:val="21"/>
        </w:rPr>
      </w:pPr>
    </w:p>
    <w:p w14:paraId="499E9F9D">
      <w:pPr>
        <w:ind w:firstLine="5880" w:firstLineChars="2800"/>
        <w:rPr>
          <w:rFonts w:hint="eastAsia" w:ascii="宋体" w:hAnsi="宋体"/>
          <w:szCs w:val="21"/>
        </w:rPr>
      </w:pPr>
      <w:r>
        <w:rPr>
          <w:rFonts w:hint="eastAsia" w:ascii="宋体" w:hAnsi="宋体"/>
          <w:szCs w:val="21"/>
        </w:rPr>
        <w:t>供应商（签章）:</w:t>
      </w:r>
    </w:p>
    <w:p w14:paraId="708AEDE1">
      <w:pPr>
        <w:rPr>
          <w:rFonts w:hint="eastAsia" w:ascii="宋体" w:hAnsi="宋体"/>
          <w:szCs w:val="21"/>
        </w:rPr>
      </w:pPr>
    </w:p>
    <w:p w14:paraId="0D694F67">
      <w:pPr>
        <w:ind w:firstLine="5880" w:firstLineChars="2800"/>
        <w:rPr>
          <w:rFonts w:hint="eastAsia" w:ascii="宋体" w:hAnsi="宋体"/>
          <w:szCs w:val="21"/>
        </w:rPr>
      </w:pPr>
      <w:r>
        <w:rPr>
          <w:rFonts w:hint="eastAsia" w:ascii="宋体" w:hAnsi="宋体"/>
          <w:szCs w:val="21"/>
        </w:rPr>
        <w:t>法定代表人（签章）:</w:t>
      </w:r>
    </w:p>
    <w:p w14:paraId="703E02C4">
      <w:pPr>
        <w:autoSpaceDN w:val="0"/>
        <w:spacing w:beforeAutospacing="1" w:afterAutospacing="1" w:line="390" w:lineRule="atLeast"/>
        <w:ind w:left="420" w:leftChars="200"/>
        <w:jc w:val="left"/>
        <w:rPr>
          <w:rFonts w:hint="eastAsia" w:ascii="宋体" w:hAnsi="宋体"/>
          <w:color w:val="333333"/>
          <w:szCs w:val="21"/>
          <w:shd w:val="clear" w:color="070000" w:fill="FFFFFF"/>
        </w:rPr>
      </w:pPr>
      <w:r>
        <w:rPr>
          <w:rFonts w:hint="eastAsia" w:ascii="宋体" w:hAnsi="宋体"/>
          <w:color w:val="333333"/>
          <w:szCs w:val="21"/>
          <w:shd w:val="clear" w:color="070000" w:fill="FFFFFF"/>
        </w:rPr>
        <w:t>                                                           年  月  日</w:t>
      </w:r>
    </w:p>
    <w:p w14:paraId="53877FC2">
      <w:pPr>
        <w:rPr>
          <w:rFonts w:ascii="宋体" w:hAnsi="宋体"/>
          <w:color w:val="353535"/>
          <w:sz w:val="24"/>
          <w:shd w:val="clear" w:color="auto" w:fill="FFFFFF"/>
        </w:rPr>
      </w:pPr>
    </w:p>
    <w:p w14:paraId="7414FF66">
      <w:pPr>
        <w:rPr>
          <w:rFonts w:ascii="宋体" w:hAnsi="宋体"/>
          <w:color w:val="353535"/>
          <w:sz w:val="24"/>
          <w:shd w:val="clear" w:color="auto" w:fill="FFFFFF"/>
        </w:rPr>
      </w:pPr>
    </w:p>
    <w:p w14:paraId="0DF1065D">
      <w:pPr>
        <w:rPr>
          <w:rFonts w:ascii="宋体" w:hAnsi="宋体"/>
          <w:color w:val="353535"/>
          <w:sz w:val="24"/>
          <w:shd w:val="clear" w:color="auto" w:fill="FFFFFF"/>
        </w:rPr>
      </w:pPr>
    </w:p>
    <w:p w14:paraId="7B27D142">
      <w:pPr>
        <w:rPr>
          <w:rFonts w:ascii="宋体" w:hAnsi="宋体"/>
          <w:color w:val="353535"/>
          <w:sz w:val="24"/>
          <w:shd w:val="clear" w:color="auto" w:fill="FFFFFF"/>
        </w:rPr>
      </w:pPr>
    </w:p>
    <w:p w14:paraId="5826FF85">
      <w:pPr>
        <w:rPr>
          <w:rFonts w:ascii="宋体" w:hAnsi="宋体"/>
          <w:color w:val="353535"/>
          <w:sz w:val="24"/>
          <w:shd w:val="clear" w:color="auto" w:fill="FFFFFF"/>
        </w:rPr>
      </w:pPr>
    </w:p>
    <w:p w14:paraId="04ED67D5">
      <w:pPr>
        <w:rPr>
          <w:rFonts w:ascii="宋体" w:hAnsi="宋体"/>
          <w:color w:val="353535"/>
          <w:sz w:val="24"/>
          <w:shd w:val="clear" w:color="auto" w:fill="FFFFFF"/>
        </w:rPr>
      </w:pPr>
    </w:p>
    <w:p w14:paraId="0CD8EABC">
      <w:pPr>
        <w:rPr>
          <w:rFonts w:ascii="宋体" w:hAnsi="宋体"/>
          <w:color w:val="353535"/>
          <w:sz w:val="24"/>
          <w:shd w:val="clear" w:color="auto" w:fill="FFFFFF"/>
        </w:rPr>
      </w:pPr>
    </w:p>
    <w:p w14:paraId="0733B36C">
      <w:pPr>
        <w:rPr>
          <w:rFonts w:ascii="宋体" w:hAnsi="宋体"/>
          <w:color w:val="353535"/>
          <w:sz w:val="24"/>
          <w:shd w:val="clear" w:color="auto" w:fill="FFFFFF"/>
        </w:rPr>
      </w:pPr>
    </w:p>
    <w:p w14:paraId="6E6960D3">
      <w:pPr>
        <w:rPr>
          <w:rFonts w:ascii="宋体" w:hAnsi="宋体"/>
          <w:color w:val="353535"/>
          <w:sz w:val="24"/>
          <w:shd w:val="clear" w:color="auto" w:fill="FFFFFF"/>
        </w:rPr>
      </w:pPr>
    </w:p>
    <w:p w14:paraId="37D1202C">
      <w:pPr>
        <w:rPr>
          <w:rFonts w:ascii="宋体" w:hAnsi="宋体"/>
          <w:color w:val="353535"/>
          <w:sz w:val="24"/>
          <w:shd w:val="clear" w:color="auto" w:fill="FFFFFF"/>
        </w:rPr>
      </w:pPr>
    </w:p>
    <w:p w14:paraId="05B73710">
      <w:pPr>
        <w:rPr>
          <w:rFonts w:ascii="宋体" w:hAnsi="宋体"/>
          <w:color w:val="353535"/>
          <w:sz w:val="24"/>
          <w:shd w:val="clear" w:color="auto" w:fill="FFFFFF"/>
        </w:rPr>
      </w:pPr>
    </w:p>
    <w:p w14:paraId="6F1525C4">
      <w:pPr>
        <w:rPr>
          <w:rFonts w:ascii="宋体" w:hAnsi="宋体"/>
          <w:color w:val="353535"/>
          <w:sz w:val="24"/>
          <w:shd w:val="clear" w:color="auto" w:fill="FFFFFF"/>
        </w:rPr>
      </w:pPr>
    </w:p>
    <w:p w14:paraId="33275451">
      <w:pPr>
        <w:rPr>
          <w:rFonts w:ascii="宋体" w:hAnsi="宋体"/>
          <w:color w:val="353535"/>
          <w:sz w:val="24"/>
          <w:shd w:val="clear" w:color="auto" w:fill="FFFFFF"/>
        </w:rPr>
      </w:pPr>
    </w:p>
    <w:p w14:paraId="3E2B947D">
      <w:pPr>
        <w:rPr>
          <w:rFonts w:hint="eastAsia" w:ascii="宋体" w:hAnsi="宋体"/>
          <w:color w:val="353535"/>
          <w:sz w:val="24"/>
          <w:shd w:val="clear" w:color="auto" w:fill="FFFFFF"/>
        </w:rPr>
      </w:pPr>
    </w:p>
    <w:p w14:paraId="24313F44">
      <w:pPr>
        <w:rPr>
          <w:rFonts w:hint="eastAsia" w:ascii="宋体" w:hAnsi="宋体"/>
          <w:color w:val="353535"/>
          <w:sz w:val="24"/>
          <w:shd w:val="clear" w:color="auto" w:fill="FFFFFF"/>
        </w:rPr>
      </w:pPr>
    </w:p>
    <w:p w14:paraId="2E82C84F">
      <w:pPr>
        <w:rPr>
          <w:rFonts w:hint="eastAsia" w:ascii="宋体" w:hAnsi="宋体"/>
          <w:color w:val="353535"/>
          <w:sz w:val="24"/>
          <w:shd w:val="clear" w:color="auto" w:fill="FFFFFF"/>
        </w:rPr>
      </w:pPr>
    </w:p>
    <w:p w14:paraId="7A29C12F">
      <w:pPr>
        <w:rPr>
          <w:rFonts w:ascii="宋体" w:hAnsi="宋体"/>
          <w:color w:val="353535"/>
          <w:sz w:val="24"/>
          <w:shd w:val="clear" w:color="auto" w:fill="FFFFFF"/>
        </w:rPr>
      </w:pPr>
    </w:p>
    <w:p w14:paraId="73D8041D">
      <w:pPr>
        <w:pStyle w:val="10"/>
        <w:widowControl/>
        <w:shd w:val="clear" w:color="060000" w:fill="FFFFFF"/>
        <w:spacing w:beforeAutospacing="0" w:afterAutospacing="0"/>
        <w:jc w:val="both"/>
        <w:rPr>
          <w:rFonts w:hint="eastAsia" w:ascii="宋体" w:hAnsi="宋体"/>
          <w:b/>
          <w:sz w:val="32"/>
          <w:szCs w:val="32"/>
          <w:shd w:val="clear" w:color="080000" w:fill="FFFFFF"/>
        </w:rPr>
      </w:pPr>
    </w:p>
    <w:p w14:paraId="67E3FDC1">
      <w:pPr>
        <w:pStyle w:val="10"/>
        <w:widowControl/>
        <w:shd w:val="clear" w:color="060000" w:fill="FFFFFF"/>
        <w:spacing w:beforeAutospacing="0" w:afterAutospacing="0"/>
        <w:ind w:firstLine="2570" w:firstLineChars="800"/>
        <w:jc w:val="both"/>
        <w:rPr>
          <w:rFonts w:hint="eastAsia" w:ascii="宋体" w:hAnsi="宋体"/>
          <w:b/>
          <w:sz w:val="32"/>
          <w:szCs w:val="32"/>
          <w:shd w:val="clear" w:color="080000" w:fill="FFFFFF"/>
        </w:rPr>
      </w:pPr>
      <w:r>
        <w:rPr>
          <w:rFonts w:hint="eastAsia" w:ascii="宋体" w:hAnsi="宋体"/>
          <w:b/>
          <w:sz w:val="32"/>
          <w:szCs w:val="32"/>
          <w:shd w:val="clear" w:color="080000" w:fill="FFFFFF"/>
        </w:rPr>
        <w:t>三、法定代表人授权委托书</w:t>
      </w:r>
    </w:p>
    <w:p w14:paraId="5E0A5FEA">
      <w:pPr>
        <w:pStyle w:val="10"/>
        <w:widowControl/>
        <w:shd w:val="clear" w:color="060000" w:fill="FFFFFF"/>
        <w:spacing w:beforeAutospacing="0" w:afterAutospacing="0"/>
        <w:jc w:val="center"/>
        <w:rPr>
          <w:sz w:val="21"/>
          <w:szCs w:val="21"/>
        </w:rPr>
      </w:pPr>
    </w:p>
    <w:p w14:paraId="0ACE0F4A">
      <w:pPr>
        <w:pStyle w:val="10"/>
        <w:widowControl/>
        <w:shd w:val="clear" w:color="060000" w:fill="FFFFFF"/>
        <w:spacing w:beforeAutospacing="0" w:afterAutospacing="0"/>
        <w:ind w:firstLine="720"/>
        <w:jc w:val="both"/>
        <w:rPr>
          <w:rFonts w:ascii="Times New Roman" w:hAnsi="Times New Roman"/>
          <w:sz w:val="21"/>
          <w:szCs w:val="21"/>
          <w:shd w:val="clear" w:color="070000" w:fill="FFFFFF"/>
        </w:rPr>
      </w:pPr>
      <w:r>
        <w:rPr>
          <w:rFonts w:ascii="Times New Roman" w:hAnsi="Times New Roman"/>
          <w:sz w:val="21"/>
          <w:szCs w:val="21"/>
          <w:shd w:val="clear" w:color="070000" w:fill="FFFFFF"/>
        </w:rPr>
        <w:t> </w:t>
      </w:r>
      <w:r>
        <w:rPr>
          <w:rFonts w:hint="eastAsia" w:ascii="宋体" w:hAnsi="宋体"/>
          <w:sz w:val="23"/>
          <w:szCs w:val="23"/>
          <w:shd w:val="clear" w:color="070000" w:fill="FFFFFF"/>
        </w:rPr>
        <w:t>本授权委托书申明，我</w:t>
      </w:r>
      <w:r>
        <w:rPr>
          <w:rFonts w:ascii="微软雅黑" w:hAnsi="微软雅黑" w:eastAsia="微软雅黑"/>
          <w:sz w:val="23"/>
          <w:szCs w:val="23"/>
          <w:u w:val="single"/>
          <w:shd w:val="clear" w:color="080000" w:fill="FFFFFF"/>
        </w:rPr>
        <w:t>       </w:t>
      </w:r>
      <w:r>
        <w:rPr>
          <w:rFonts w:hint="eastAsia" w:ascii="微软雅黑" w:hAnsi="微软雅黑" w:eastAsia="微软雅黑"/>
          <w:sz w:val="23"/>
          <w:szCs w:val="23"/>
          <w:u w:val="single"/>
          <w:shd w:val="clear" w:color="080000" w:fill="FFFFFF"/>
          <w:lang w:val="en-US" w:eastAsia="zh-CN"/>
        </w:rPr>
        <w:t xml:space="preserve"> </w:t>
      </w:r>
      <w:r>
        <w:rPr>
          <w:rFonts w:hint="eastAsia" w:ascii="微软雅黑" w:hAnsi="微软雅黑" w:eastAsia="微软雅黑"/>
          <w:sz w:val="23"/>
          <w:szCs w:val="23"/>
          <w:u w:val="single"/>
          <w:shd w:val="clear" w:color="080000" w:fill="FFFFFF"/>
        </w:rPr>
        <w:t> </w:t>
      </w:r>
      <w:r>
        <w:rPr>
          <w:rFonts w:hint="eastAsia" w:ascii="微软雅黑" w:hAnsi="微软雅黑" w:eastAsia="微软雅黑"/>
          <w:sz w:val="23"/>
          <w:szCs w:val="23"/>
          <w:shd w:val="clear" w:color="070000" w:fill="FFFFFF"/>
        </w:rPr>
        <w:t>(</w:t>
      </w:r>
      <w:r>
        <w:rPr>
          <w:rFonts w:hint="eastAsia" w:ascii="宋体" w:hAnsi="宋体"/>
          <w:sz w:val="23"/>
          <w:szCs w:val="23"/>
          <w:shd w:val="clear" w:color="070000" w:fill="FFFFFF"/>
        </w:rPr>
        <w:t>姓名</w:t>
      </w:r>
      <w:r>
        <w:rPr>
          <w:rFonts w:hint="eastAsia" w:ascii="微软雅黑" w:hAnsi="微软雅黑" w:eastAsia="微软雅黑"/>
          <w:sz w:val="23"/>
          <w:szCs w:val="23"/>
          <w:shd w:val="clear" w:color="070000" w:fill="FFFFFF"/>
        </w:rPr>
        <w:t>)</w:t>
      </w:r>
      <w:r>
        <w:rPr>
          <w:rFonts w:hint="eastAsia" w:ascii="宋体" w:hAnsi="宋体"/>
          <w:sz w:val="23"/>
          <w:szCs w:val="23"/>
          <w:shd w:val="clear" w:color="070000" w:fill="FFFFFF"/>
        </w:rPr>
        <w:t>系 </w:t>
      </w:r>
      <w:r>
        <w:rPr>
          <w:rFonts w:hint="eastAsia" w:ascii="微软雅黑" w:hAnsi="微软雅黑" w:eastAsia="微软雅黑"/>
          <w:sz w:val="23"/>
          <w:szCs w:val="23"/>
          <w:u w:val="single"/>
          <w:shd w:val="clear" w:color="080000" w:fill="FFFFFF"/>
        </w:rPr>
        <w:t>                </w:t>
      </w:r>
      <w:r>
        <w:rPr>
          <w:rFonts w:hint="eastAsia" w:ascii="微软雅黑" w:hAnsi="微软雅黑" w:eastAsia="微软雅黑"/>
          <w:sz w:val="23"/>
          <w:szCs w:val="23"/>
          <w:shd w:val="clear" w:color="070000" w:fill="FFFFFF"/>
        </w:rPr>
        <w:t> (</w:t>
      </w:r>
      <w:r>
        <w:rPr>
          <w:rFonts w:hint="eastAsia" w:ascii="宋体" w:hAnsi="宋体"/>
          <w:sz w:val="23"/>
          <w:szCs w:val="23"/>
          <w:shd w:val="clear" w:color="070000" w:fill="FFFFFF"/>
        </w:rPr>
        <w:t>投标人名称</w:t>
      </w:r>
      <w:r>
        <w:rPr>
          <w:rFonts w:hint="eastAsia" w:ascii="微软雅黑" w:hAnsi="微软雅黑" w:eastAsia="微软雅黑"/>
          <w:sz w:val="23"/>
          <w:szCs w:val="23"/>
          <w:shd w:val="clear" w:color="070000" w:fill="FFFFFF"/>
        </w:rPr>
        <w:t>)</w:t>
      </w:r>
      <w:r>
        <w:rPr>
          <w:rFonts w:hint="eastAsia" w:ascii="宋体" w:hAnsi="宋体"/>
          <w:sz w:val="23"/>
          <w:szCs w:val="23"/>
          <w:shd w:val="clear" w:color="070000" w:fill="FFFFFF"/>
        </w:rPr>
        <w:t>的法定代表人，现授权委托</w:t>
      </w:r>
      <w:r>
        <w:rPr>
          <w:rFonts w:hint="eastAsia" w:ascii="微软雅黑" w:hAnsi="微软雅黑" w:eastAsia="微软雅黑"/>
          <w:sz w:val="23"/>
          <w:szCs w:val="23"/>
          <w:u w:val="single"/>
          <w:shd w:val="clear" w:color="080000" w:fill="FFFFFF"/>
        </w:rPr>
        <w:t>                          </w:t>
      </w:r>
      <w:r>
        <w:rPr>
          <w:rFonts w:hint="eastAsia" w:ascii="微软雅黑" w:hAnsi="微软雅黑" w:eastAsia="微软雅黑"/>
          <w:sz w:val="23"/>
          <w:szCs w:val="23"/>
          <w:shd w:val="clear" w:color="070000" w:fill="FFFFFF"/>
        </w:rPr>
        <w:t>(</w:t>
      </w:r>
      <w:r>
        <w:rPr>
          <w:rFonts w:hint="eastAsia" w:ascii="宋体" w:hAnsi="宋体"/>
          <w:sz w:val="23"/>
          <w:szCs w:val="23"/>
          <w:shd w:val="clear" w:color="070000" w:fill="FFFFFF"/>
        </w:rPr>
        <w:t>姓名</w:t>
      </w:r>
      <w:r>
        <w:rPr>
          <w:rFonts w:hint="eastAsia" w:ascii="微软雅黑" w:hAnsi="微软雅黑" w:eastAsia="微软雅黑"/>
          <w:sz w:val="23"/>
          <w:szCs w:val="23"/>
          <w:shd w:val="clear" w:color="070000" w:fill="FFFFFF"/>
        </w:rPr>
        <w:t>) </w:t>
      </w:r>
      <w:r>
        <w:rPr>
          <w:rFonts w:hint="eastAsia" w:ascii="宋体" w:hAnsi="宋体"/>
          <w:sz w:val="23"/>
          <w:szCs w:val="23"/>
          <w:shd w:val="clear" w:color="070000" w:fill="FFFFFF"/>
        </w:rPr>
        <w:t>为我方代理人，参加</w:t>
      </w:r>
      <w:r>
        <w:rPr>
          <w:rFonts w:hint="eastAsia" w:ascii="微软雅黑" w:hAnsi="微软雅黑" w:eastAsia="微软雅黑"/>
          <w:sz w:val="23"/>
          <w:szCs w:val="23"/>
          <w:u w:val="single"/>
          <w:shd w:val="clear" w:color="080000" w:fill="FFFFFF"/>
        </w:rPr>
        <w:t>             </w:t>
      </w:r>
      <w:r>
        <w:rPr>
          <w:rFonts w:hint="eastAsia" w:ascii="微软雅黑" w:hAnsi="微软雅黑" w:eastAsia="微软雅黑"/>
          <w:sz w:val="23"/>
          <w:szCs w:val="23"/>
          <w:shd w:val="clear" w:color="070000" w:fill="FFFFFF"/>
        </w:rPr>
        <w:t>(</w:t>
      </w:r>
      <w:r>
        <w:rPr>
          <w:rFonts w:hint="eastAsia" w:ascii="宋体" w:hAnsi="宋体"/>
          <w:sz w:val="23"/>
          <w:szCs w:val="23"/>
          <w:shd w:val="clear" w:color="070000" w:fill="FFFFFF"/>
        </w:rPr>
        <w:t>招标人名称</w:t>
      </w:r>
      <w:r>
        <w:rPr>
          <w:rFonts w:hint="eastAsia" w:ascii="微软雅黑" w:hAnsi="微软雅黑" w:eastAsia="微软雅黑"/>
          <w:sz w:val="23"/>
          <w:szCs w:val="23"/>
          <w:shd w:val="clear" w:color="070000" w:fill="FFFFFF"/>
        </w:rPr>
        <w:t>)</w:t>
      </w:r>
      <w:r>
        <w:rPr>
          <w:rFonts w:hint="eastAsia" w:ascii="微软雅黑" w:hAnsi="微软雅黑" w:eastAsia="微软雅黑"/>
          <w:sz w:val="23"/>
          <w:szCs w:val="23"/>
          <w:u w:val="single"/>
          <w:shd w:val="clear" w:color="080000" w:fill="FFFFFF"/>
        </w:rPr>
        <w:t>                                   </w:t>
      </w:r>
      <w:r>
        <w:rPr>
          <w:rFonts w:hint="eastAsia" w:ascii="微软雅黑" w:hAnsi="微软雅黑" w:eastAsia="微软雅黑"/>
          <w:sz w:val="23"/>
          <w:szCs w:val="23"/>
          <w:shd w:val="clear" w:color="070000" w:fill="FFFFFF"/>
        </w:rPr>
        <w:t>  (</w:t>
      </w:r>
      <w:r>
        <w:rPr>
          <w:rFonts w:hint="eastAsia" w:ascii="宋体" w:hAnsi="宋体"/>
          <w:sz w:val="23"/>
          <w:szCs w:val="23"/>
          <w:shd w:val="clear" w:color="070000" w:fill="FFFFFF"/>
        </w:rPr>
        <w:t>项目名称</w:t>
      </w:r>
      <w:r>
        <w:rPr>
          <w:rFonts w:hint="eastAsia" w:ascii="微软雅黑" w:hAnsi="微软雅黑" w:eastAsia="微软雅黑"/>
          <w:sz w:val="23"/>
          <w:szCs w:val="23"/>
          <w:shd w:val="clear" w:color="070000" w:fill="FFFFFF"/>
        </w:rPr>
        <w:t>) </w:t>
      </w:r>
      <w:r>
        <w:rPr>
          <w:rFonts w:hint="eastAsia" w:ascii="宋体" w:hAnsi="宋体"/>
          <w:sz w:val="23"/>
          <w:shd w:val="clear" w:color="070000" w:fill="FFFFFF"/>
        </w:rPr>
        <w:t>的投标活动。代理人在本项目的投标、</w:t>
      </w:r>
      <w:r>
        <w:rPr>
          <w:rFonts w:hint="eastAsia" w:ascii="宋体" w:hAnsi="宋体"/>
          <w:sz w:val="23"/>
          <w:u w:val="none"/>
          <w:shd w:val="clear" w:color="070000" w:fill="FFFFFF"/>
        </w:rPr>
        <w:t>开标、评标、</w:t>
      </w:r>
      <w:r>
        <w:rPr>
          <w:rFonts w:hint="eastAsia" w:ascii="宋体" w:hAnsi="宋体"/>
          <w:sz w:val="23"/>
          <w:shd w:val="clear" w:color="070000" w:fill="FFFFFF"/>
        </w:rPr>
        <w:t>合同签订，以及合同执行等活动，其可以本公司名义处理一切与之有关的事务。</w:t>
      </w:r>
      <w:r>
        <w:rPr>
          <w:rFonts w:hint="eastAsia" w:ascii="宋体" w:hAnsi="宋体"/>
          <w:sz w:val="23"/>
          <w:shd w:val="clear" w:color="070000" w:fill="FFFFFF"/>
        </w:rPr>
        <w:br w:type="textWrapping"/>
      </w:r>
      <w:r>
        <w:rPr>
          <w:rFonts w:hint="eastAsia" w:ascii="宋体" w:hAnsi="宋体"/>
          <w:sz w:val="23"/>
          <w:shd w:val="clear" w:color="070000" w:fill="FFFFFF"/>
        </w:rPr>
        <w:t>特此声明。</w:t>
      </w:r>
      <w:r>
        <w:rPr>
          <w:rFonts w:hint="eastAsia" w:ascii="宋体" w:hAnsi="宋体"/>
          <w:sz w:val="23"/>
          <w:szCs w:val="23"/>
          <w:shd w:val="clear" w:color="070000" w:fill="FFFFFF"/>
        </w:rPr>
        <w:t>委托期限：自本委托书签发之日起，至本招标项目履约结束时止。</w:t>
      </w:r>
    </w:p>
    <w:p w14:paraId="2FD90AE7">
      <w:pPr>
        <w:pStyle w:val="10"/>
        <w:widowControl/>
        <w:shd w:val="clear" w:color="060000" w:fill="FFFFFF"/>
        <w:spacing w:beforeAutospacing="0" w:afterAutospacing="0" w:line="242" w:lineRule="atLeast"/>
        <w:ind w:firstLine="420"/>
        <w:jc w:val="both"/>
        <w:rPr>
          <w:rFonts w:hint="eastAsia" w:ascii="宋体" w:hAnsi="宋体"/>
          <w:sz w:val="23"/>
          <w:szCs w:val="23"/>
          <w:shd w:val="clear" w:color="070000" w:fill="FFFFFF"/>
        </w:rPr>
      </w:pPr>
      <w:r>
        <w:rPr>
          <w:rFonts w:hint="eastAsia" w:ascii="宋体" w:hAnsi="宋体"/>
          <w:sz w:val="23"/>
          <w:szCs w:val="23"/>
          <w:shd w:val="clear" w:color="070000" w:fill="FFFFFF"/>
        </w:rPr>
        <w:t>代理人无转委托权，特此委托。</w:t>
      </w:r>
    </w:p>
    <w:p w14:paraId="39D6934E">
      <w:pPr>
        <w:pStyle w:val="10"/>
        <w:widowControl/>
        <w:shd w:val="clear" w:color="060000" w:fill="FFFFFF"/>
        <w:spacing w:beforeAutospacing="0" w:afterAutospacing="0" w:line="242" w:lineRule="atLeast"/>
        <w:jc w:val="both"/>
        <w:rPr>
          <w:rFonts w:hint="eastAsia" w:ascii="宋体" w:hAnsi="宋体"/>
          <w:sz w:val="23"/>
          <w:szCs w:val="23"/>
          <w:shd w:val="clear" w:color="070000" w:fill="FFFFFF"/>
        </w:rPr>
      </w:pPr>
      <w:r>
        <w:rPr>
          <w:rFonts w:hint="eastAsia" w:ascii="宋体" w:hAnsi="宋体"/>
          <w:sz w:val="23"/>
          <w:szCs w:val="23"/>
          <w:shd w:val="clear" w:color="070000" w:fill="FFFFFF"/>
        </w:rPr>
        <w:t>代理人：</w:t>
      </w:r>
      <w:r>
        <w:rPr>
          <w:rFonts w:hint="eastAsia" w:ascii="微软雅黑" w:hAnsi="微软雅黑" w:eastAsia="微软雅黑"/>
          <w:sz w:val="23"/>
          <w:szCs w:val="23"/>
          <w:u w:val="single"/>
          <w:shd w:val="clear" w:color="080000" w:fill="FFFFFF"/>
        </w:rPr>
        <w:t>              </w:t>
      </w:r>
    </w:p>
    <w:p w14:paraId="031594A0">
      <w:pPr>
        <w:pStyle w:val="10"/>
        <w:widowControl/>
        <w:shd w:val="clear" w:color="060000" w:fill="FFFFFF"/>
        <w:spacing w:beforeAutospacing="0" w:afterAutospacing="0" w:line="242" w:lineRule="atLeast"/>
        <w:jc w:val="both"/>
        <w:rPr>
          <w:rFonts w:hint="eastAsia" w:ascii="宋体" w:hAnsi="宋体"/>
          <w:sz w:val="23"/>
          <w:szCs w:val="23"/>
          <w:shd w:val="clear" w:color="070000" w:fill="FFFFFF"/>
        </w:rPr>
      </w:pPr>
      <w:r>
        <w:rPr>
          <w:rFonts w:hint="eastAsia" w:ascii="宋体" w:hAnsi="宋体"/>
          <w:sz w:val="23"/>
          <w:szCs w:val="23"/>
          <w:shd w:val="clear" w:color="070000" w:fill="FFFFFF"/>
        </w:rPr>
        <w:t>代理人身份证号码：</w:t>
      </w:r>
      <w:r>
        <w:rPr>
          <w:rFonts w:hint="eastAsia" w:ascii="宋体" w:hAnsi="宋体"/>
          <w:sz w:val="23"/>
          <w:szCs w:val="23"/>
          <w:u w:val="single"/>
          <w:shd w:val="clear" w:color="080000" w:fill="FFFFFF"/>
        </w:rPr>
        <w:t> </w:t>
      </w:r>
      <w:r>
        <w:rPr>
          <w:rFonts w:hint="eastAsia" w:ascii="微软雅黑" w:hAnsi="微软雅黑" w:eastAsia="微软雅黑"/>
          <w:sz w:val="23"/>
          <w:szCs w:val="23"/>
          <w:u w:val="single"/>
          <w:shd w:val="clear" w:color="080000" w:fill="FFFFFF"/>
        </w:rPr>
        <w:t>                 </w:t>
      </w:r>
      <w:r>
        <w:rPr>
          <w:rFonts w:hint="eastAsia" w:ascii="微软雅黑" w:hAnsi="微软雅黑" w:eastAsia="微软雅黑"/>
          <w:sz w:val="23"/>
          <w:szCs w:val="23"/>
          <w:shd w:val="clear" w:color="070000" w:fill="FFFFFF"/>
        </w:rPr>
        <w:t> </w:t>
      </w:r>
    </w:p>
    <w:p w14:paraId="2C5031DB">
      <w:pPr>
        <w:pStyle w:val="10"/>
        <w:widowControl/>
        <w:shd w:val="clear" w:color="060000" w:fill="FFFFFF"/>
        <w:spacing w:beforeAutospacing="0" w:afterAutospacing="0" w:line="242" w:lineRule="atLeast"/>
        <w:jc w:val="both"/>
        <w:rPr>
          <w:rFonts w:hint="eastAsia" w:ascii="宋体" w:hAnsi="宋体"/>
          <w:sz w:val="23"/>
          <w:szCs w:val="23"/>
          <w:shd w:val="clear" w:color="070000" w:fill="FFFFFF"/>
        </w:rPr>
      </w:pPr>
      <w:r>
        <w:rPr>
          <w:rFonts w:hint="eastAsia" w:ascii="宋体" w:hAnsi="宋体"/>
          <w:sz w:val="23"/>
          <w:szCs w:val="23"/>
          <w:shd w:val="clear" w:color="070000" w:fill="FFFFFF"/>
        </w:rPr>
        <w:t>性别</w:t>
      </w:r>
      <w:r>
        <w:rPr>
          <w:rFonts w:hint="eastAsia" w:ascii="微软雅黑" w:hAnsi="微软雅黑" w:eastAsia="微软雅黑"/>
          <w:sz w:val="23"/>
          <w:szCs w:val="23"/>
          <w:shd w:val="clear" w:color="070000" w:fill="FFFFFF"/>
        </w:rPr>
        <w:t>: </w:t>
      </w:r>
      <w:r>
        <w:rPr>
          <w:rFonts w:hint="eastAsia" w:ascii="微软雅黑" w:hAnsi="微软雅黑" w:eastAsia="微软雅黑"/>
          <w:sz w:val="23"/>
          <w:szCs w:val="23"/>
          <w:u w:val="single"/>
          <w:shd w:val="clear" w:color="080000" w:fill="FFFFFF"/>
        </w:rPr>
        <w:t>              </w:t>
      </w:r>
    </w:p>
    <w:p w14:paraId="56FD8BF5">
      <w:pPr>
        <w:pStyle w:val="10"/>
        <w:widowControl/>
        <w:shd w:val="clear" w:color="060000" w:fill="FFFFFF"/>
        <w:spacing w:beforeAutospacing="0" w:afterAutospacing="0" w:line="242" w:lineRule="atLeast"/>
        <w:jc w:val="both"/>
        <w:rPr>
          <w:rFonts w:hint="eastAsia" w:ascii="宋体" w:hAnsi="宋体"/>
          <w:sz w:val="23"/>
          <w:szCs w:val="23"/>
          <w:shd w:val="clear" w:color="070000" w:fill="FFFFFF"/>
        </w:rPr>
      </w:pPr>
      <w:r>
        <w:rPr>
          <w:rFonts w:hint="eastAsia" w:ascii="宋体" w:hAnsi="宋体"/>
          <w:sz w:val="23"/>
          <w:szCs w:val="23"/>
          <w:shd w:val="clear" w:color="070000" w:fill="FFFFFF"/>
        </w:rPr>
        <w:t>年龄：</w:t>
      </w:r>
      <w:r>
        <w:rPr>
          <w:rFonts w:hint="eastAsia" w:ascii="微软雅黑" w:hAnsi="微软雅黑" w:eastAsia="微软雅黑"/>
          <w:sz w:val="23"/>
          <w:szCs w:val="23"/>
          <w:u w:val="single"/>
          <w:shd w:val="clear" w:color="080000" w:fill="FFFFFF"/>
        </w:rPr>
        <w:t>             </w:t>
      </w:r>
    </w:p>
    <w:p w14:paraId="187D4511">
      <w:pPr>
        <w:pStyle w:val="10"/>
        <w:widowControl/>
        <w:shd w:val="clear" w:color="060000" w:fill="FFFFFF"/>
        <w:spacing w:beforeAutospacing="0" w:afterAutospacing="0" w:line="242" w:lineRule="atLeast"/>
        <w:jc w:val="both"/>
        <w:rPr>
          <w:rFonts w:hint="eastAsia" w:ascii="宋体" w:hAnsi="宋体" w:eastAsia="微软雅黑"/>
          <w:sz w:val="23"/>
          <w:szCs w:val="23"/>
          <w:shd w:val="clear" w:color="070000" w:fill="FFFFFF"/>
          <w:lang w:val="en-US" w:eastAsia="zh-CN"/>
        </w:rPr>
      </w:pPr>
      <w:r>
        <w:rPr>
          <w:rFonts w:hint="eastAsia" w:ascii="宋体" w:hAnsi="宋体"/>
          <w:sz w:val="23"/>
          <w:szCs w:val="23"/>
          <w:shd w:val="clear" w:color="070000" w:fill="FFFFFF"/>
        </w:rPr>
        <w:t>投标人：</w:t>
      </w:r>
      <w:r>
        <w:rPr>
          <w:rFonts w:hint="eastAsia" w:ascii="微软雅黑" w:hAnsi="微软雅黑" w:eastAsia="微软雅黑"/>
          <w:sz w:val="23"/>
          <w:szCs w:val="23"/>
          <w:u w:val="single"/>
          <w:shd w:val="clear" w:color="080000" w:fill="FFFFFF"/>
        </w:rPr>
        <w:t>           </w:t>
      </w:r>
      <w:r>
        <w:rPr>
          <w:rFonts w:hint="eastAsia" w:ascii="宋体" w:hAnsi="宋体"/>
          <w:sz w:val="23"/>
          <w:szCs w:val="23"/>
          <w:shd w:val="clear" w:color="070000" w:fill="FFFFFF"/>
        </w:rPr>
        <w:t>  </w:t>
      </w:r>
      <w:r>
        <w:rPr>
          <w:rFonts w:hint="eastAsia" w:ascii="宋体" w:hAnsi="宋体"/>
          <w:sz w:val="23"/>
          <w:szCs w:val="23"/>
          <w:shd w:val="clear" w:color="070000" w:fill="FFFFFF"/>
          <w:lang w:eastAsia="zh-CN"/>
        </w:rPr>
        <w:t>（</w:t>
      </w:r>
      <w:r>
        <w:rPr>
          <w:rFonts w:hint="eastAsia" w:ascii="宋体" w:hAnsi="宋体"/>
          <w:sz w:val="23"/>
          <w:szCs w:val="23"/>
          <w:shd w:val="clear" w:color="070000" w:fill="FFFFFF"/>
          <w:lang w:val="en-US" w:eastAsia="zh-CN"/>
        </w:rPr>
        <w:t>盖单位公章</w:t>
      </w:r>
      <w:r>
        <w:rPr>
          <w:rFonts w:hint="eastAsia" w:ascii="宋体" w:hAnsi="宋体"/>
          <w:sz w:val="23"/>
          <w:szCs w:val="23"/>
          <w:shd w:val="clear" w:color="070000" w:fill="FFFFFF"/>
          <w:lang w:eastAsia="zh-CN"/>
        </w:rPr>
        <w:t>）</w:t>
      </w:r>
    </w:p>
    <w:p w14:paraId="68E9BCCD">
      <w:pPr>
        <w:pStyle w:val="10"/>
        <w:widowControl/>
        <w:shd w:val="clear" w:color="060000" w:fill="FFFFFF"/>
        <w:spacing w:beforeAutospacing="0" w:afterAutospacing="0" w:line="242" w:lineRule="atLeast"/>
        <w:jc w:val="both"/>
        <w:rPr>
          <w:rFonts w:hint="eastAsia" w:ascii="宋体" w:hAnsi="宋体"/>
          <w:sz w:val="23"/>
          <w:szCs w:val="23"/>
          <w:shd w:val="clear" w:color="070000" w:fill="FFFFFF"/>
        </w:rPr>
      </w:pPr>
    </w:p>
    <w:p w14:paraId="6E793EBF">
      <w:pPr>
        <w:pStyle w:val="10"/>
        <w:widowControl/>
        <w:shd w:val="clear" w:color="060000" w:fill="FFFFFF"/>
        <w:spacing w:beforeAutospacing="0" w:afterAutospacing="0" w:line="242" w:lineRule="atLeast"/>
        <w:jc w:val="both"/>
        <w:rPr>
          <w:rFonts w:hint="eastAsia" w:ascii="宋体" w:hAnsi="宋体"/>
          <w:sz w:val="23"/>
          <w:szCs w:val="23"/>
          <w:shd w:val="clear" w:color="070000" w:fill="FFFFFF"/>
        </w:rPr>
      </w:pPr>
      <w:r>
        <w:rPr>
          <w:rFonts w:hint="eastAsia" w:ascii="宋体" w:hAnsi="宋体"/>
          <w:sz w:val="23"/>
          <w:szCs w:val="23"/>
          <w:shd w:val="clear" w:color="070000" w:fill="FFFFFF"/>
        </w:rPr>
        <w:t>法人代表：</w:t>
      </w:r>
      <w:r>
        <w:rPr>
          <w:rFonts w:hint="eastAsia" w:ascii="微软雅黑" w:hAnsi="微软雅黑" w:eastAsia="微软雅黑"/>
          <w:sz w:val="23"/>
          <w:szCs w:val="23"/>
          <w:u w:val="single"/>
          <w:shd w:val="clear" w:color="080000" w:fill="FFFFFF"/>
        </w:rPr>
        <w:t>            </w:t>
      </w:r>
      <w:r>
        <w:rPr>
          <w:rFonts w:hint="eastAsia" w:ascii="宋体" w:hAnsi="宋体"/>
          <w:sz w:val="23"/>
          <w:szCs w:val="23"/>
          <w:shd w:val="clear" w:color="070000" w:fill="FFFFFF"/>
        </w:rPr>
        <w:t> （</w:t>
      </w:r>
      <w:r>
        <w:rPr>
          <w:rFonts w:hint="eastAsia" w:ascii="宋体" w:hAnsi="宋体"/>
          <w:sz w:val="23"/>
          <w:szCs w:val="23"/>
          <w:shd w:val="clear" w:color="070000" w:fill="FFFFFF"/>
          <w:lang w:val="en-US" w:eastAsia="zh-CN"/>
        </w:rPr>
        <w:t>签字或盖章</w:t>
      </w:r>
      <w:r>
        <w:rPr>
          <w:rFonts w:hint="eastAsia" w:ascii="宋体" w:hAnsi="宋体"/>
          <w:sz w:val="23"/>
          <w:szCs w:val="23"/>
          <w:shd w:val="clear" w:color="070000" w:fill="FFFFFF"/>
        </w:rPr>
        <w:t>）</w:t>
      </w:r>
    </w:p>
    <w:p w14:paraId="1AAB5C42">
      <w:pPr>
        <w:pStyle w:val="10"/>
        <w:widowControl/>
        <w:shd w:val="clear" w:color="060000" w:fill="FFFFFF"/>
        <w:spacing w:beforeAutospacing="0" w:afterAutospacing="0" w:line="242" w:lineRule="atLeast"/>
        <w:jc w:val="both"/>
        <w:rPr>
          <w:rFonts w:hint="eastAsia" w:ascii="宋体" w:hAnsi="宋体"/>
          <w:sz w:val="23"/>
          <w:szCs w:val="23"/>
          <w:shd w:val="clear" w:color="070000" w:fill="FFFFFF"/>
        </w:rPr>
      </w:pPr>
      <w:r>
        <w:rPr>
          <w:rFonts w:hint="eastAsia" w:ascii="宋体" w:hAnsi="宋体"/>
          <w:sz w:val="23"/>
          <w:szCs w:val="23"/>
          <w:shd w:val="clear" w:color="070000" w:fill="FFFFFF"/>
        </w:rPr>
        <w:t>法人代表身份证号码：</w:t>
      </w:r>
      <w:r>
        <w:rPr>
          <w:rFonts w:hint="eastAsia" w:ascii="微软雅黑" w:hAnsi="微软雅黑" w:eastAsia="微软雅黑"/>
          <w:sz w:val="23"/>
          <w:szCs w:val="23"/>
          <w:u w:val="single"/>
          <w:shd w:val="clear" w:color="080000" w:fill="FFFFFF"/>
        </w:rPr>
        <w:t>                </w:t>
      </w:r>
    </w:p>
    <w:p w14:paraId="41DE5B5A">
      <w:pPr>
        <w:pStyle w:val="10"/>
        <w:widowControl/>
        <w:shd w:val="clear" w:color="060000" w:fill="FFFFFF"/>
        <w:spacing w:beforeAutospacing="0" w:afterAutospacing="0" w:line="242" w:lineRule="atLeast"/>
        <w:ind w:firstLine="3680" w:firstLineChars="1600"/>
        <w:jc w:val="both"/>
        <w:rPr>
          <w:rFonts w:hint="eastAsia" w:ascii="宋体" w:hAnsi="宋体"/>
          <w:sz w:val="23"/>
          <w:szCs w:val="23"/>
          <w:u w:val="none"/>
          <w:shd w:val="clear" w:color="070000" w:fill="FFFFFF"/>
        </w:rPr>
      </w:pPr>
      <w:r>
        <w:rPr>
          <w:rFonts w:hint="eastAsia" w:ascii="宋体" w:hAnsi="宋体"/>
          <w:sz w:val="23"/>
          <w:szCs w:val="23"/>
          <w:shd w:val="clear" w:color="070000" w:fill="FFFFFF"/>
        </w:rPr>
        <w:t>签发日期</w:t>
      </w:r>
      <w:r>
        <w:rPr>
          <w:rFonts w:hint="eastAsia" w:ascii="微软雅黑" w:hAnsi="微软雅黑" w:eastAsia="微软雅黑"/>
          <w:sz w:val="23"/>
          <w:szCs w:val="23"/>
          <w:shd w:val="clear" w:color="070000" w:fill="FFFFFF"/>
        </w:rPr>
        <w:t>:</w:t>
      </w:r>
      <w:r>
        <w:rPr>
          <w:rFonts w:hint="eastAsia" w:ascii="微软雅黑" w:hAnsi="微软雅黑" w:eastAsia="微软雅黑"/>
          <w:sz w:val="23"/>
          <w:szCs w:val="23"/>
          <w:u w:val="none"/>
          <w:shd w:val="clear" w:color="080000" w:fill="FFFFFF"/>
        </w:rPr>
        <w:t>        年       月         日        </w:t>
      </w:r>
    </w:p>
    <w:p w14:paraId="00F4A316">
      <w:pPr>
        <w:pStyle w:val="10"/>
        <w:widowControl/>
        <w:shd w:val="clear" w:color="060000" w:fill="FFFFFF"/>
        <w:spacing w:beforeAutospacing="0" w:afterAutospacing="0" w:line="242" w:lineRule="atLeast"/>
        <w:jc w:val="both"/>
        <w:rPr>
          <w:rFonts w:hint="eastAsia" w:ascii="宋体" w:hAnsi="宋体"/>
          <w:sz w:val="23"/>
          <w:szCs w:val="23"/>
          <w:shd w:val="clear" w:color="070000" w:fill="FFFFFF"/>
        </w:rPr>
      </w:pPr>
    </w:p>
    <w:p w14:paraId="4260C4B2">
      <w:pPr>
        <w:pStyle w:val="10"/>
        <w:widowControl/>
        <w:shd w:val="clear" w:color="060000" w:fill="FFFFFF"/>
        <w:spacing w:beforeAutospacing="0" w:afterAutospacing="0" w:line="242" w:lineRule="atLeast"/>
        <w:jc w:val="both"/>
        <w:rPr>
          <w:rFonts w:hint="eastAsia" w:ascii="宋体" w:hAnsi="宋体"/>
          <w:sz w:val="23"/>
          <w:szCs w:val="23"/>
          <w:shd w:val="clear" w:color="070000" w:fill="FFFFFF"/>
        </w:rPr>
      </w:pPr>
    </w:p>
    <w:p w14:paraId="3330A4BF">
      <w:pPr>
        <w:pStyle w:val="10"/>
        <w:widowControl/>
        <w:shd w:val="clear" w:color="060000" w:fill="FFFFFF"/>
        <w:spacing w:beforeAutospacing="0" w:afterAutospacing="0" w:line="242" w:lineRule="atLeast"/>
        <w:jc w:val="both"/>
        <w:rPr>
          <w:rFonts w:hint="eastAsia" w:ascii="宋体" w:hAnsi="宋体"/>
          <w:sz w:val="23"/>
          <w:szCs w:val="23"/>
          <w:shd w:val="clear" w:color="070000" w:fill="FFFFFF"/>
        </w:rPr>
      </w:pPr>
      <w:r>
        <w:rPr>
          <w:rFonts w:hint="eastAsia" w:ascii="宋体" w:hAnsi="宋体"/>
          <w:sz w:val="23"/>
          <w:szCs w:val="23"/>
          <w:shd w:val="clear" w:color="070000" w:fill="FFFFFF"/>
        </w:rPr>
        <w:t>代理人身份证复印件：</w:t>
      </w:r>
    </w:p>
    <w:p w14:paraId="76419516">
      <w:pPr>
        <w:pStyle w:val="10"/>
        <w:widowControl/>
        <w:shd w:val="clear" w:color="060000" w:fill="FFFFFF"/>
        <w:spacing w:beforeAutospacing="0" w:afterAutospacing="0" w:line="242" w:lineRule="atLeast"/>
        <w:jc w:val="both"/>
        <w:rPr>
          <w:rFonts w:hint="eastAsia" w:ascii="微软雅黑" w:hAnsi="微软雅黑" w:eastAsia="微软雅黑"/>
          <w:sz w:val="23"/>
          <w:szCs w:val="23"/>
          <w:u w:val="single"/>
          <w:shd w:val="clear" w:color="080000" w:fill="FFFFFF"/>
        </w:rPr>
      </w:pPr>
    </w:p>
    <w:p w14:paraId="6B5D0B8C">
      <w:pPr>
        <w:pStyle w:val="10"/>
        <w:widowControl/>
        <w:shd w:val="clear" w:color="060000" w:fill="FFFFFF"/>
        <w:spacing w:beforeAutospacing="0" w:afterAutospacing="0" w:line="242" w:lineRule="atLeast"/>
        <w:jc w:val="both"/>
        <w:rPr>
          <w:rFonts w:hint="eastAsia" w:ascii="微软雅黑" w:hAnsi="微软雅黑" w:eastAsia="微软雅黑"/>
          <w:sz w:val="23"/>
          <w:szCs w:val="23"/>
          <w:u w:val="single"/>
          <w:shd w:val="clear" w:color="080000" w:fill="FFFFFF"/>
        </w:rPr>
      </w:pPr>
    </w:p>
    <w:p w14:paraId="4D3FC084">
      <w:pPr>
        <w:pStyle w:val="10"/>
        <w:widowControl/>
        <w:shd w:val="clear" w:color="060000" w:fill="FFFFFF"/>
        <w:spacing w:beforeAutospacing="0" w:afterAutospacing="0" w:line="242" w:lineRule="atLeast"/>
        <w:jc w:val="both"/>
        <w:rPr>
          <w:rFonts w:hint="eastAsia" w:ascii="宋体" w:hAnsi="宋体"/>
          <w:sz w:val="23"/>
          <w:szCs w:val="23"/>
          <w:shd w:val="clear" w:color="070000" w:fill="FFFFFF"/>
        </w:rPr>
      </w:pPr>
    </w:p>
    <w:p w14:paraId="0EB2765D">
      <w:pPr>
        <w:pStyle w:val="10"/>
        <w:widowControl/>
        <w:shd w:val="clear" w:color="060000" w:fill="FFFFFF"/>
        <w:spacing w:beforeAutospacing="0" w:afterAutospacing="0" w:line="242" w:lineRule="atLeast"/>
        <w:jc w:val="both"/>
        <w:rPr>
          <w:rFonts w:hint="eastAsia" w:ascii="宋体" w:hAnsi="宋体"/>
          <w:sz w:val="23"/>
          <w:szCs w:val="23"/>
          <w:shd w:val="clear" w:color="070000" w:fill="FFFFFF"/>
        </w:rPr>
      </w:pPr>
    </w:p>
    <w:p w14:paraId="4CB8B4C4">
      <w:pPr>
        <w:pStyle w:val="10"/>
        <w:widowControl/>
        <w:shd w:val="clear" w:color="060000" w:fill="FFFFFF"/>
        <w:spacing w:beforeAutospacing="0" w:afterAutospacing="0" w:line="242" w:lineRule="atLeast"/>
        <w:jc w:val="both"/>
        <w:rPr>
          <w:rFonts w:hint="eastAsia" w:ascii="宋体" w:hAnsi="宋体"/>
          <w:sz w:val="23"/>
          <w:szCs w:val="23"/>
          <w:shd w:val="clear" w:color="070000" w:fill="FFFFFF"/>
        </w:rPr>
      </w:pPr>
    </w:p>
    <w:p w14:paraId="2119AD7B">
      <w:pPr>
        <w:pStyle w:val="10"/>
        <w:widowControl/>
        <w:shd w:val="clear" w:color="060000" w:fill="FFFFFF"/>
        <w:spacing w:beforeAutospacing="0" w:afterAutospacing="0" w:line="242" w:lineRule="atLeast"/>
        <w:jc w:val="both"/>
        <w:rPr>
          <w:rFonts w:hint="eastAsia" w:ascii="宋体" w:hAnsi="宋体"/>
          <w:sz w:val="23"/>
          <w:szCs w:val="23"/>
          <w:shd w:val="clear" w:color="070000" w:fill="FFFFFF"/>
        </w:rPr>
      </w:pPr>
      <w:r>
        <w:rPr>
          <w:rFonts w:hint="eastAsia" w:ascii="宋体" w:hAnsi="宋体"/>
          <w:sz w:val="23"/>
          <w:szCs w:val="23"/>
          <w:shd w:val="clear" w:color="070000" w:fill="FFFFFF"/>
        </w:rPr>
        <w:t>法人代表身份证复印件：</w:t>
      </w:r>
    </w:p>
    <w:p w14:paraId="555C4AD2">
      <w:pPr>
        <w:pStyle w:val="10"/>
        <w:widowControl/>
        <w:shd w:val="clear" w:color="060000" w:fill="FFFFFF"/>
        <w:spacing w:beforeAutospacing="0" w:afterAutospacing="0" w:line="242" w:lineRule="atLeast"/>
        <w:jc w:val="both"/>
        <w:rPr>
          <w:rFonts w:hint="eastAsia" w:ascii="微软雅黑" w:hAnsi="微软雅黑" w:eastAsia="微软雅黑"/>
          <w:sz w:val="23"/>
          <w:szCs w:val="23"/>
          <w:u w:val="single"/>
          <w:shd w:val="clear" w:color="080000" w:fill="FFFFFF"/>
        </w:rPr>
      </w:pPr>
    </w:p>
    <w:p w14:paraId="11844A41">
      <w:pPr>
        <w:rPr>
          <w:rFonts w:hint="eastAsia"/>
        </w:rPr>
      </w:pPr>
    </w:p>
    <w:p w14:paraId="60FCC696">
      <w:pPr>
        <w:pStyle w:val="10"/>
        <w:widowControl/>
        <w:shd w:val="clear" w:color="060000" w:fill="FFFFFF"/>
        <w:spacing w:beforeAutospacing="0" w:afterAutospacing="0"/>
        <w:ind w:firstLine="2570" w:firstLineChars="800"/>
        <w:jc w:val="both"/>
        <w:rPr>
          <w:rFonts w:hint="eastAsia" w:ascii="宋体" w:hAnsi="宋体"/>
          <w:b/>
          <w:sz w:val="32"/>
          <w:szCs w:val="32"/>
          <w:shd w:val="clear" w:color="080000" w:fill="FFFFFF"/>
        </w:rPr>
      </w:pPr>
      <w:r>
        <w:rPr>
          <w:rFonts w:hint="eastAsia" w:ascii="宋体" w:hAnsi="宋体"/>
          <w:b/>
          <w:sz w:val="32"/>
          <w:szCs w:val="32"/>
          <w:shd w:val="clear" w:color="080000" w:fill="FFFFFF"/>
        </w:rPr>
        <w:t>四、</w:t>
      </w:r>
      <w:r>
        <w:rPr>
          <w:rFonts w:ascii="宋体" w:hAnsi="宋体"/>
          <w:b/>
          <w:sz w:val="32"/>
          <w:szCs w:val="32"/>
        </w:rPr>
        <w:t>测评服务方案</w:t>
      </w:r>
    </w:p>
    <w:p w14:paraId="7E64C197">
      <w:pPr>
        <w:rPr>
          <w:rFonts w:hint="eastAsia"/>
        </w:rPr>
      </w:pPr>
    </w:p>
    <w:p w14:paraId="143135C5">
      <w:pPr>
        <w:rPr>
          <w:rFonts w:hint="eastAsia"/>
        </w:rPr>
      </w:pPr>
    </w:p>
    <w:p w14:paraId="06490E7F">
      <w:pPr>
        <w:rPr>
          <w:rFonts w:hint="eastAsia"/>
        </w:rPr>
      </w:pPr>
    </w:p>
    <w:p w14:paraId="609C98B2">
      <w:pPr>
        <w:rPr>
          <w:rFonts w:hint="eastAsia"/>
        </w:rPr>
      </w:pPr>
    </w:p>
    <w:p w14:paraId="3624C59B">
      <w:pPr>
        <w:rPr>
          <w:rFonts w:hint="eastAsia"/>
        </w:rPr>
      </w:pPr>
    </w:p>
    <w:p w14:paraId="00431E56">
      <w:pPr>
        <w:rPr>
          <w:rFonts w:hint="eastAsia"/>
        </w:rPr>
      </w:pPr>
    </w:p>
    <w:p w14:paraId="1CF2B713">
      <w:pPr>
        <w:rPr>
          <w:rFonts w:hint="eastAsia"/>
        </w:rPr>
      </w:pPr>
    </w:p>
    <w:p w14:paraId="51855A2F">
      <w:pPr>
        <w:rPr>
          <w:rFonts w:hint="eastAsia"/>
        </w:rPr>
      </w:pPr>
    </w:p>
    <w:p w14:paraId="0402149D">
      <w:pPr>
        <w:rPr>
          <w:rFonts w:hint="eastAsia"/>
        </w:rPr>
      </w:pPr>
    </w:p>
    <w:p w14:paraId="2D3FB321">
      <w:pPr>
        <w:rPr>
          <w:rFonts w:hint="eastAsia"/>
        </w:rPr>
      </w:pPr>
    </w:p>
    <w:p w14:paraId="4BDA4068">
      <w:pPr>
        <w:rPr>
          <w:rFonts w:hint="eastAsia"/>
        </w:rPr>
      </w:pPr>
    </w:p>
    <w:p w14:paraId="7B3466D9">
      <w:pPr>
        <w:rPr>
          <w:rFonts w:hint="eastAsia"/>
        </w:rPr>
      </w:pPr>
    </w:p>
    <w:p w14:paraId="031DAC5A">
      <w:pPr>
        <w:rPr>
          <w:rFonts w:hint="eastAsia"/>
        </w:rPr>
      </w:pPr>
    </w:p>
    <w:p w14:paraId="1B6C8D7E">
      <w:pPr>
        <w:rPr>
          <w:rFonts w:hint="eastAsia"/>
        </w:rPr>
      </w:pPr>
    </w:p>
    <w:p w14:paraId="3084D921">
      <w:pPr>
        <w:rPr>
          <w:rFonts w:hint="eastAsia"/>
        </w:rPr>
      </w:pPr>
    </w:p>
    <w:p w14:paraId="4AEEEAFC">
      <w:pPr>
        <w:rPr>
          <w:rFonts w:hint="eastAsia"/>
        </w:rPr>
      </w:pPr>
    </w:p>
    <w:p w14:paraId="109091BE">
      <w:pPr>
        <w:rPr>
          <w:rFonts w:hint="eastAsia"/>
        </w:rPr>
      </w:pPr>
    </w:p>
    <w:p w14:paraId="215A9349">
      <w:pPr>
        <w:rPr>
          <w:rFonts w:hint="eastAsia"/>
        </w:rPr>
      </w:pPr>
    </w:p>
    <w:p w14:paraId="5889562B">
      <w:pPr>
        <w:rPr>
          <w:rFonts w:hint="eastAsia"/>
        </w:rPr>
      </w:pPr>
    </w:p>
    <w:p w14:paraId="4A46CDD6">
      <w:pPr>
        <w:rPr>
          <w:rFonts w:hint="eastAsia"/>
        </w:rPr>
      </w:pPr>
    </w:p>
    <w:p w14:paraId="72DB69A2">
      <w:pPr>
        <w:rPr>
          <w:rFonts w:hint="eastAsia"/>
        </w:rPr>
      </w:pPr>
    </w:p>
    <w:p w14:paraId="034728AA">
      <w:pPr>
        <w:rPr>
          <w:rFonts w:hint="eastAsia"/>
        </w:rPr>
      </w:pPr>
    </w:p>
    <w:p w14:paraId="16A03CCD">
      <w:pPr>
        <w:rPr>
          <w:rFonts w:hint="eastAsia"/>
        </w:rPr>
      </w:pPr>
    </w:p>
    <w:p w14:paraId="71620004">
      <w:pPr>
        <w:rPr>
          <w:rFonts w:hint="eastAsia"/>
        </w:rPr>
      </w:pPr>
    </w:p>
    <w:p w14:paraId="136305E9">
      <w:pPr>
        <w:rPr>
          <w:rFonts w:hint="eastAsia"/>
        </w:rPr>
      </w:pPr>
    </w:p>
    <w:p w14:paraId="75032601">
      <w:pPr>
        <w:rPr>
          <w:rFonts w:hint="eastAsia"/>
        </w:rPr>
      </w:pPr>
    </w:p>
    <w:p w14:paraId="02E195DF">
      <w:pPr>
        <w:rPr>
          <w:rFonts w:hint="eastAsia"/>
        </w:rPr>
      </w:pPr>
    </w:p>
    <w:p w14:paraId="0BC951A9">
      <w:pPr>
        <w:rPr>
          <w:rFonts w:hint="eastAsia"/>
        </w:rPr>
      </w:pPr>
    </w:p>
    <w:p w14:paraId="7C55BED4">
      <w:pPr>
        <w:rPr>
          <w:rFonts w:hint="eastAsia"/>
        </w:rPr>
      </w:pPr>
    </w:p>
    <w:p w14:paraId="0F8ADB52">
      <w:pPr>
        <w:rPr>
          <w:rFonts w:hint="eastAsia"/>
        </w:rPr>
      </w:pPr>
    </w:p>
    <w:p w14:paraId="213DFCCB">
      <w:pPr>
        <w:rPr>
          <w:rFonts w:hint="eastAsia"/>
        </w:rPr>
      </w:pPr>
    </w:p>
    <w:p w14:paraId="271DF4A2">
      <w:pPr>
        <w:rPr>
          <w:rFonts w:hint="eastAsia"/>
        </w:rPr>
      </w:pPr>
    </w:p>
    <w:p w14:paraId="4C639939">
      <w:pPr>
        <w:rPr>
          <w:rFonts w:hint="eastAsia"/>
        </w:rPr>
      </w:pPr>
    </w:p>
    <w:p w14:paraId="614A8A76">
      <w:pPr>
        <w:rPr>
          <w:rFonts w:hint="eastAsia"/>
        </w:rPr>
      </w:pPr>
    </w:p>
    <w:p w14:paraId="45E22A0C">
      <w:pPr>
        <w:rPr>
          <w:rFonts w:hint="eastAsia"/>
        </w:rPr>
      </w:pPr>
    </w:p>
    <w:p w14:paraId="4D2D22D2">
      <w:pPr>
        <w:rPr>
          <w:rFonts w:hint="eastAsia"/>
        </w:rPr>
      </w:pPr>
    </w:p>
    <w:p w14:paraId="6F29EE29">
      <w:pPr>
        <w:rPr>
          <w:rFonts w:hint="eastAsia"/>
        </w:rPr>
      </w:pPr>
    </w:p>
    <w:p w14:paraId="0AE13227">
      <w:pPr>
        <w:rPr>
          <w:rFonts w:hint="eastAsia"/>
        </w:rPr>
      </w:pPr>
    </w:p>
    <w:p w14:paraId="0D68973C">
      <w:pPr>
        <w:rPr>
          <w:rFonts w:hint="eastAsia"/>
        </w:rPr>
      </w:pPr>
    </w:p>
    <w:p w14:paraId="210516B1">
      <w:pPr>
        <w:rPr>
          <w:rFonts w:hint="eastAsia"/>
        </w:rPr>
      </w:pPr>
    </w:p>
    <w:p w14:paraId="6AE040F7">
      <w:pPr>
        <w:rPr>
          <w:rFonts w:hint="eastAsia"/>
        </w:rPr>
      </w:pPr>
    </w:p>
    <w:p w14:paraId="75081B55">
      <w:pPr>
        <w:rPr>
          <w:rFonts w:hint="eastAsia"/>
        </w:rPr>
      </w:pPr>
    </w:p>
    <w:p w14:paraId="260DAC2F">
      <w:pPr>
        <w:pStyle w:val="10"/>
        <w:widowControl/>
        <w:shd w:val="clear" w:color="060000" w:fill="FFFFFF"/>
        <w:spacing w:beforeAutospacing="0" w:afterAutospacing="0"/>
        <w:ind w:firstLine="2570" w:firstLineChars="800"/>
        <w:jc w:val="both"/>
        <w:rPr>
          <w:rFonts w:hint="eastAsia" w:ascii="宋体" w:hAnsi="宋体"/>
          <w:b/>
          <w:sz w:val="32"/>
          <w:szCs w:val="32"/>
          <w:shd w:val="clear" w:color="080000" w:fill="FFFFFF"/>
        </w:rPr>
      </w:pPr>
      <w:r>
        <w:rPr>
          <w:rFonts w:hint="eastAsia" w:ascii="宋体" w:hAnsi="宋体"/>
          <w:b/>
          <w:sz w:val="32"/>
          <w:szCs w:val="32"/>
          <w:shd w:val="clear" w:color="080000" w:fill="FFFFFF"/>
        </w:rPr>
        <w:t>五、</w:t>
      </w:r>
      <w:r>
        <w:rPr>
          <w:rFonts w:ascii="宋体" w:hAnsi="宋体"/>
          <w:b/>
          <w:sz w:val="32"/>
          <w:szCs w:val="32"/>
        </w:rPr>
        <w:t>团队成员</w:t>
      </w:r>
    </w:p>
    <w:p w14:paraId="5FEFE51F">
      <w:pPr>
        <w:tabs>
          <w:tab w:val="left" w:pos="1080"/>
          <w:tab w:val="left" w:pos="1680"/>
        </w:tabs>
        <w:snapToGrid w:val="0"/>
        <w:spacing w:line="360" w:lineRule="auto"/>
        <w:ind w:firstLine="480" w:firstLineChars="200"/>
        <w:rPr>
          <w:rFonts w:ascii="宋体" w:hAnsi="宋体"/>
          <w:sz w:val="24"/>
        </w:rPr>
      </w:pPr>
      <w:r>
        <w:rPr>
          <w:rFonts w:ascii="宋体" w:hAnsi="宋体"/>
          <w:sz w:val="24"/>
        </w:rPr>
        <w:t>团队成员的名单、职务、资格证书、身份证明及社保证明</w:t>
      </w:r>
    </w:p>
    <w:p w14:paraId="33309474">
      <w:pPr>
        <w:pStyle w:val="10"/>
        <w:widowControl/>
        <w:shd w:val="clear" w:color="060000" w:fill="FFFFFF"/>
        <w:spacing w:beforeAutospacing="0" w:afterAutospacing="0"/>
        <w:jc w:val="both"/>
        <w:rPr>
          <w:rFonts w:hint="eastAsia" w:ascii="宋体" w:hAnsi="宋体"/>
          <w:b/>
          <w:sz w:val="32"/>
          <w:szCs w:val="32"/>
        </w:rPr>
      </w:pPr>
    </w:p>
    <w:p w14:paraId="0A58AC41">
      <w:pPr>
        <w:pStyle w:val="10"/>
        <w:widowControl/>
        <w:shd w:val="clear" w:color="060000" w:fill="FFFFFF"/>
        <w:spacing w:beforeAutospacing="0" w:afterAutospacing="0"/>
        <w:jc w:val="both"/>
        <w:rPr>
          <w:rFonts w:hint="eastAsia" w:ascii="宋体" w:hAnsi="宋体"/>
          <w:b/>
          <w:sz w:val="32"/>
          <w:szCs w:val="32"/>
        </w:rPr>
      </w:pPr>
    </w:p>
    <w:p w14:paraId="0BB239D8">
      <w:pPr>
        <w:pStyle w:val="10"/>
        <w:widowControl/>
        <w:shd w:val="clear" w:color="060000" w:fill="FFFFFF"/>
        <w:spacing w:beforeAutospacing="0" w:afterAutospacing="0"/>
        <w:jc w:val="both"/>
        <w:rPr>
          <w:rFonts w:hint="eastAsia" w:ascii="宋体" w:hAnsi="宋体"/>
          <w:b/>
          <w:sz w:val="32"/>
          <w:szCs w:val="32"/>
        </w:rPr>
      </w:pPr>
    </w:p>
    <w:p w14:paraId="415860B2">
      <w:pPr>
        <w:pStyle w:val="10"/>
        <w:widowControl/>
        <w:shd w:val="clear" w:color="060000" w:fill="FFFFFF"/>
        <w:spacing w:beforeAutospacing="0" w:afterAutospacing="0"/>
        <w:jc w:val="both"/>
        <w:rPr>
          <w:rFonts w:hint="eastAsia" w:ascii="宋体" w:hAnsi="宋体"/>
          <w:b/>
          <w:sz w:val="32"/>
          <w:szCs w:val="32"/>
        </w:rPr>
      </w:pPr>
    </w:p>
    <w:p w14:paraId="7952FC61">
      <w:pPr>
        <w:pStyle w:val="10"/>
        <w:widowControl/>
        <w:shd w:val="clear" w:color="060000" w:fill="FFFFFF"/>
        <w:spacing w:beforeAutospacing="0" w:afterAutospacing="0"/>
        <w:jc w:val="both"/>
        <w:rPr>
          <w:rFonts w:hint="eastAsia" w:ascii="宋体" w:hAnsi="宋体"/>
          <w:b/>
          <w:sz w:val="32"/>
          <w:szCs w:val="32"/>
        </w:rPr>
      </w:pPr>
    </w:p>
    <w:p w14:paraId="55E64AD2">
      <w:pPr>
        <w:pStyle w:val="10"/>
        <w:widowControl/>
        <w:shd w:val="clear" w:color="060000" w:fill="FFFFFF"/>
        <w:spacing w:beforeAutospacing="0" w:afterAutospacing="0"/>
        <w:jc w:val="both"/>
        <w:rPr>
          <w:rFonts w:hint="eastAsia" w:ascii="宋体" w:hAnsi="宋体"/>
          <w:b/>
          <w:sz w:val="32"/>
          <w:szCs w:val="32"/>
        </w:rPr>
      </w:pPr>
    </w:p>
    <w:p w14:paraId="3F8AA101">
      <w:pPr>
        <w:pStyle w:val="10"/>
        <w:widowControl/>
        <w:shd w:val="clear" w:color="060000" w:fill="FFFFFF"/>
        <w:spacing w:beforeAutospacing="0" w:afterAutospacing="0"/>
        <w:jc w:val="both"/>
        <w:rPr>
          <w:rFonts w:hint="eastAsia" w:ascii="宋体" w:hAnsi="宋体"/>
          <w:b/>
          <w:sz w:val="32"/>
          <w:szCs w:val="32"/>
        </w:rPr>
      </w:pPr>
    </w:p>
    <w:p w14:paraId="26AE4FEF">
      <w:pPr>
        <w:pStyle w:val="10"/>
        <w:widowControl/>
        <w:shd w:val="clear" w:color="060000" w:fill="FFFFFF"/>
        <w:spacing w:beforeAutospacing="0" w:afterAutospacing="0"/>
        <w:jc w:val="both"/>
        <w:rPr>
          <w:rFonts w:hint="eastAsia" w:ascii="宋体" w:hAnsi="宋体"/>
          <w:b/>
          <w:sz w:val="32"/>
          <w:szCs w:val="32"/>
        </w:rPr>
      </w:pPr>
    </w:p>
    <w:p w14:paraId="766FB994">
      <w:pPr>
        <w:pStyle w:val="10"/>
        <w:widowControl/>
        <w:shd w:val="clear" w:color="060000" w:fill="FFFFFF"/>
        <w:spacing w:beforeAutospacing="0" w:afterAutospacing="0"/>
        <w:jc w:val="both"/>
        <w:rPr>
          <w:rFonts w:hint="eastAsia" w:ascii="宋体" w:hAnsi="宋体"/>
          <w:b/>
          <w:sz w:val="32"/>
          <w:szCs w:val="32"/>
        </w:rPr>
      </w:pPr>
    </w:p>
    <w:p w14:paraId="777FCF8E">
      <w:pPr>
        <w:pStyle w:val="10"/>
        <w:widowControl/>
        <w:shd w:val="clear" w:color="060000" w:fill="FFFFFF"/>
        <w:spacing w:beforeAutospacing="0" w:afterAutospacing="0"/>
        <w:jc w:val="both"/>
        <w:rPr>
          <w:rFonts w:hint="eastAsia" w:ascii="宋体" w:hAnsi="宋体"/>
          <w:b/>
          <w:sz w:val="32"/>
          <w:szCs w:val="32"/>
        </w:rPr>
      </w:pPr>
    </w:p>
    <w:p w14:paraId="4CB3CB74">
      <w:pPr>
        <w:pStyle w:val="10"/>
        <w:widowControl/>
        <w:shd w:val="clear" w:color="060000" w:fill="FFFFFF"/>
        <w:spacing w:beforeAutospacing="0" w:afterAutospacing="0"/>
        <w:jc w:val="both"/>
        <w:rPr>
          <w:rFonts w:hint="eastAsia" w:ascii="宋体" w:hAnsi="宋体"/>
          <w:b/>
          <w:sz w:val="32"/>
          <w:szCs w:val="32"/>
        </w:rPr>
      </w:pPr>
    </w:p>
    <w:p w14:paraId="49EB989D">
      <w:pPr>
        <w:pStyle w:val="10"/>
        <w:widowControl/>
        <w:shd w:val="clear" w:color="060000" w:fill="FFFFFF"/>
        <w:spacing w:beforeAutospacing="0" w:afterAutospacing="0"/>
        <w:jc w:val="both"/>
        <w:rPr>
          <w:rFonts w:hint="eastAsia" w:ascii="宋体" w:hAnsi="宋体"/>
          <w:b/>
          <w:sz w:val="32"/>
          <w:szCs w:val="32"/>
        </w:rPr>
      </w:pPr>
    </w:p>
    <w:p w14:paraId="53C8024D">
      <w:pPr>
        <w:pStyle w:val="10"/>
        <w:widowControl/>
        <w:shd w:val="clear" w:color="060000" w:fill="FFFFFF"/>
        <w:spacing w:beforeAutospacing="0" w:afterAutospacing="0"/>
        <w:jc w:val="both"/>
        <w:rPr>
          <w:rFonts w:hint="eastAsia" w:ascii="宋体" w:hAnsi="宋体"/>
          <w:b/>
          <w:sz w:val="32"/>
          <w:szCs w:val="32"/>
        </w:rPr>
      </w:pPr>
    </w:p>
    <w:p w14:paraId="61E9FBD7">
      <w:pPr>
        <w:pStyle w:val="10"/>
        <w:widowControl/>
        <w:shd w:val="clear" w:color="060000" w:fill="FFFFFF"/>
        <w:spacing w:beforeAutospacing="0" w:afterAutospacing="0"/>
        <w:jc w:val="both"/>
        <w:rPr>
          <w:rFonts w:hint="eastAsia" w:ascii="宋体" w:hAnsi="宋体"/>
          <w:b/>
          <w:sz w:val="32"/>
          <w:szCs w:val="32"/>
        </w:rPr>
      </w:pPr>
    </w:p>
    <w:p w14:paraId="4D1C6B11">
      <w:pPr>
        <w:pStyle w:val="10"/>
        <w:widowControl/>
        <w:shd w:val="clear" w:color="060000" w:fill="FFFFFF"/>
        <w:spacing w:beforeAutospacing="0" w:afterAutospacing="0"/>
        <w:jc w:val="both"/>
        <w:rPr>
          <w:rFonts w:hint="eastAsia" w:ascii="宋体" w:hAnsi="宋体"/>
          <w:b/>
          <w:sz w:val="32"/>
          <w:szCs w:val="32"/>
        </w:rPr>
      </w:pPr>
    </w:p>
    <w:p w14:paraId="7D7E797C">
      <w:pPr>
        <w:pStyle w:val="10"/>
        <w:widowControl/>
        <w:shd w:val="clear" w:color="060000" w:fill="FFFFFF"/>
        <w:spacing w:beforeAutospacing="0" w:afterAutospacing="0"/>
        <w:jc w:val="both"/>
        <w:rPr>
          <w:rFonts w:hint="eastAsia" w:ascii="宋体" w:hAnsi="宋体"/>
          <w:b/>
          <w:sz w:val="32"/>
          <w:szCs w:val="32"/>
        </w:rPr>
      </w:pPr>
    </w:p>
    <w:p w14:paraId="1EEF47AD">
      <w:pPr>
        <w:pStyle w:val="10"/>
        <w:widowControl/>
        <w:shd w:val="clear" w:color="060000" w:fill="FFFFFF"/>
        <w:spacing w:beforeAutospacing="0" w:afterAutospacing="0"/>
        <w:jc w:val="both"/>
        <w:rPr>
          <w:rFonts w:hint="eastAsia" w:ascii="宋体" w:hAnsi="宋体"/>
          <w:b/>
          <w:sz w:val="32"/>
          <w:szCs w:val="32"/>
        </w:rPr>
      </w:pPr>
    </w:p>
    <w:p w14:paraId="319D1B67">
      <w:pPr>
        <w:pStyle w:val="10"/>
        <w:widowControl/>
        <w:shd w:val="clear" w:color="060000" w:fill="FFFFFF"/>
        <w:spacing w:beforeAutospacing="0" w:afterAutospacing="0"/>
        <w:jc w:val="both"/>
        <w:rPr>
          <w:rFonts w:hint="eastAsia" w:ascii="宋体" w:hAnsi="宋体"/>
          <w:b/>
          <w:sz w:val="32"/>
          <w:szCs w:val="32"/>
        </w:rPr>
      </w:pPr>
    </w:p>
    <w:p w14:paraId="22AF81BB">
      <w:pPr>
        <w:pStyle w:val="10"/>
        <w:widowControl/>
        <w:shd w:val="clear" w:color="060000" w:fill="FFFFFF"/>
        <w:spacing w:beforeAutospacing="0" w:afterAutospacing="0"/>
        <w:jc w:val="both"/>
        <w:rPr>
          <w:rFonts w:hint="eastAsia" w:ascii="宋体" w:hAnsi="宋体"/>
          <w:b/>
          <w:sz w:val="32"/>
          <w:szCs w:val="32"/>
        </w:rPr>
      </w:pPr>
    </w:p>
    <w:p w14:paraId="37DA4836">
      <w:pPr>
        <w:pStyle w:val="10"/>
        <w:widowControl/>
        <w:shd w:val="clear" w:color="060000" w:fill="FFFFFF"/>
        <w:spacing w:beforeAutospacing="0" w:afterAutospacing="0"/>
        <w:jc w:val="both"/>
        <w:rPr>
          <w:rFonts w:hint="eastAsia" w:ascii="宋体" w:hAnsi="宋体"/>
          <w:b/>
          <w:sz w:val="32"/>
          <w:szCs w:val="32"/>
        </w:rPr>
      </w:pPr>
    </w:p>
    <w:p w14:paraId="6BA690D7">
      <w:pPr>
        <w:pStyle w:val="10"/>
        <w:widowControl/>
        <w:shd w:val="clear" w:color="060000" w:fill="FFFFFF"/>
        <w:spacing w:beforeAutospacing="0" w:afterAutospacing="0"/>
        <w:ind w:firstLine="2570" w:firstLineChars="800"/>
        <w:jc w:val="both"/>
        <w:rPr>
          <w:rFonts w:hint="eastAsia" w:ascii="宋体" w:hAnsi="宋体"/>
          <w:b/>
          <w:sz w:val="32"/>
          <w:szCs w:val="32"/>
          <w:shd w:val="clear" w:color="080000" w:fill="FFFFFF"/>
        </w:rPr>
      </w:pPr>
      <w:r>
        <w:rPr>
          <w:rFonts w:hint="eastAsia" w:ascii="宋体" w:hAnsi="宋体"/>
          <w:b/>
          <w:sz w:val="32"/>
          <w:szCs w:val="32"/>
          <w:shd w:val="clear" w:color="080000" w:fill="FFFFFF"/>
        </w:rPr>
        <w:t>五、投标人</w:t>
      </w:r>
      <w:r>
        <w:rPr>
          <w:rFonts w:ascii="宋体" w:hAnsi="宋体"/>
          <w:b/>
          <w:sz w:val="32"/>
          <w:szCs w:val="32"/>
        </w:rPr>
        <w:t>业绩</w:t>
      </w:r>
      <w:r>
        <w:rPr>
          <w:rFonts w:hint="eastAsia" w:ascii="宋体" w:hAnsi="宋体"/>
          <w:b/>
          <w:sz w:val="32"/>
          <w:szCs w:val="32"/>
        </w:rPr>
        <w:t>证明</w:t>
      </w:r>
    </w:p>
    <w:p w14:paraId="555920B3">
      <w:pPr>
        <w:pStyle w:val="10"/>
        <w:widowControl/>
        <w:shd w:val="clear" w:color="060000" w:fill="FFFFFF"/>
        <w:spacing w:beforeAutospacing="0" w:afterAutospacing="0"/>
        <w:ind w:firstLine="2570" w:firstLineChars="800"/>
        <w:jc w:val="both"/>
        <w:rPr>
          <w:rFonts w:hint="eastAsia" w:ascii="宋体" w:hAnsi="宋体"/>
          <w:b/>
          <w:sz w:val="32"/>
          <w:szCs w:val="32"/>
        </w:rPr>
      </w:pPr>
    </w:p>
    <w:p w14:paraId="67018B72">
      <w:pPr>
        <w:pStyle w:val="10"/>
        <w:widowControl/>
        <w:shd w:val="clear" w:color="060000" w:fill="FFFFFF"/>
        <w:spacing w:beforeAutospacing="0" w:afterAutospacing="0"/>
        <w:jc w:val="both"/>
        <w:rPr>
          <w:sz w:val="21"/>
          <w:szCs w:val="21"/>
        </w:rPr>
      </w:pPr>
    </w:p>
    <w:p w14:paraId="119C85EC">
      <w:pPr>
        <w:rPr>
          <w:rFonts w:hint="eastAsia"/>
        </w:rPr>
      </w:pPr>
    </w:p>
    <w:p w14:paraId="712873C5">
      <w:pPr>
        <w:rPr>
          <w:rFonts w:hint="eastAsia"/>
        </w:rPr>
      </w:pPr>
    </w:p>
    <w:p w14:paraId="2BD64CB6">
      <w:pPr>
        <w:rPr>
          <w:rFonts w:hint="eastAsia"/>
        </w:rPr>
      </w:pPr>
    </w:p>
    <w:p w14:paraId="77A4DF49">
      <w:pPr>
        <w:rPr>
          <w:rFonts w:hint="eastAsia"/>
        </w:rPr>
      </w:pPr>
    </w:p>
    <w:p w14:paraId="23C85A87">
      <w:pPr>
        <w:rPr>
          <w:rFonts w:hint="eastAsia"/>
        </w:rPr>
      </w:pPr>
    </w:p>
    <w:p w14:paraId="320D4580">
      <w:pPr>
        <w:rPr>
          <w:rFonts w:hint="eastAsia"/>
        </w:rPr>
      </w:pPr>
    </w:p>
    <w:p w14:paraId="4018E496">
      <w:pPr>
        <w:rPr>
          <w:rFonts w:hint="eastAsia"/>
        </w:rPr>
      </w:pPr>
    </w:p>
    <w:p w14:paraId="29421025">
      <w:pPr>
        <w:rPr>
          <w:rFonts w:hint="eastAsia"/>
        </w:rPr>
      </w:pPr>
    </w:p>
    <w:p w14:paraId="7AF7ADD6">
      <w:pPr>
        <w:rPr>
          <w:rFonts w:hint="eastAsia"/>
        </w:rPr>
      </w:pPr>
    </w:p>
    <w:p w14:paraId="432CD814">
      <w:pPr>
        <w:rPr>
          <w:rFonts w:hint="eastAsia"/>
        </w:rPr>
      </w:pPr>
    </w:p>
    <w:p w14:paraId="787841F4">
      <w:pPr>
        <w:rPr>
          <w:rFonts w:hint="eastAsia"/>
        </w:rPr>
      </w:pPr>
    </w:p>
    <w:p w14:paraId="39C4BDE2">
      <w:pPr>
        <w:rPr>
          <w:rFonts w:hint="eastAsia"/>
        </w:rPr>
      </w:pPr>
    </w:p>
    <w:p w14:paraId="0568DCA9">
      <w:pPr>
        <w:rPr>
          <w:rFonts w:hint="eastAsia"/>
        </w:rPr>
      </w:pPr>
    </w:p>
    <w:p w14:paraId="46DB5373">
      <w:pPr>
        <w:rPr>
          <w:rFonts w:hint="eastAsia"/>
        </w:rPr>
      </w:pPr>
    </w:p>
    <w:p w14:paraId="23E23A9E">
      <w:pPr>
        <w:rPr>
          <w:rFonts w:hint="eastAsia"/>
        </w:rPr>
      </w:pPr>
    </w:p>
    <w:p w14:paraId="6F8D293F">
      <w:pPr>
        <w:rPr>
          <w:rFonts w:hint="eastAsia"/>
        </w:rPr>
      </w:pPr>
    </w:p>
    <w:p w14:paraId="64C9FAD6">
      <w:pPr>
        <w:rPr>
          <w:rFonts w:hint="eastAsia"/>
        </w:rPr>
      </w:pPr>
    </w:p>
    <w:p w14:paraId="14B5E1E3">
      <w:pPr>
        <w:rPr>
          <w:rFonts w:hint="eastAsia"/>
        </w:rPr>
      </w:pPr>
    </w:p>
    <w:p w14:paraId="18E903DE">
      <w:pPr>
        <w:rPr>
          <w:rFonts w:hint="eastAsia"/>
        </w:rPr>
      </w:pPr>
    </w:p>
    <w:p w14:paraId="12D6D083">
      <w:pPr>
        <w:rPr>
          <w:rFonts w:hint="eastAsia"/>
        </w:rPr>
      </w:pPr>
    </w:p>
    <w:p w14:paraId="2BFE0F26">
      <w:pPr>
        <w:rPr>
          <w:rFonts w:hint="eastAsia"/>
        </w:rPr>
      </w:pPr>
    </w:p>
    <w:p w14:paraId="06864679">
      <w:pPr>
        <w:rPr>
          <w:rFonts w:hint="eastAsia"/>
        </w:rPr>
      </w:pPr>
    </w:p>
    <w:p w14:paraId="17F7EEDE">
      <w:pPr>
        <w:rPr>
          <w:rFonts w:hint="eastAsia"/>
        </w:rPr>
      </w:pPr>
    </w:p>
    <w:p w14:paraId="4037E3E3">
      <w:pPr>
        <w:rPr>
          <w:rFonts w:hint="eastAsia"/>
        </w:rPr>
      </w:pPr>
    </w:p>
    <w:p w14:paraId="5DDCD10B">
      <w:pPr>
        <w:rPr>
          <w:rFonts w:hint="eastAsia"/>
        </w:rPr>
      </w:pPr>
    </w:p>
    <w:p w14:paraId="7AFA292F">
      <w:pPr>
        <w:rPr>
          <w:rFonts w:hint="eastAsia"/>
        </w:rPr>
      </w:pPr>
    </w:p>
    <w:p w14:paraId="0287A715">
      <w:pPr>
        <w:rPr>
          <w:rFonts w:hint="eastAsia"/>
        </w:rPr>
      </w:pPr>
    </w:p>
    <w:p w14:paraId="29E5EBD8">
      <w:pPr>
        <w:rPr>
          <w:rFonts w:hint="eastAsia"/>
        </w:rPr>
      </w:pPr>
    </w:p>
    <w:p w14:paraId="75DDBD69">
      <w:pPr>
        <w:rPr>
          <w:rFonts w:hint="eastAsia"/>
        </w:rPr>
      </w:pPr>
    </w:p>
    <w:p w14:paraId="59F2DE7A">
      <w:pPr>
        <w:rPr>
          <w:rFonts w:hint="eastAsia"/>
        </w:rPr>
      </w:pPr>
    </w:p>
    <w:p w14:paraId="0E5DF359">
      <w:pPr>
        <w:rPr>
          <w:rFonts w:hint="eastAsia"/>
        </w:rPr>
      </w:pPr>
    </w:p>
    <w:p w14:paraId="0B6F4873">
      <w:pPr>
        <w:rPr>
          <w:rFonts w:hint="eastAsia"/>
        </w:rPr>
      </w:pPr>
    </w:p>
    <w:p w14:paraId="2CE31737">
      <w:pPr>
        <w:rPr>
          <w:rFonts w:hint="eastAsia"/>
        </w:rPr>
      </w:pPr>
    </w:p>
    <w:p w14:paraId="6BB5C03C">
      <w:pPr>
        <w:rPr>
          <w:rFonts w:hint="eastAsia"/>
        </w:rPr>
      </w:pPr>
    </w:p>
    <w:p w14:paraId="6557C1E2">
      <w:pPr>
        <w:rPr>
          <w:rFonts w:hint="eastAsia"/>
        </w:rPr>
      </w:pPr>
    </w:p>
    <w:p w14:paraId="12423277">
      <w:pPr>
        <w:pStyle w:val="10"/>
        <w:widowControl/>
        <w:shd w:val="clear" w:color="060000" w:fill="FFFFFF"/>
        <w:spacing w:beforeAutospacing="0" w:afterAutospacing="0"/>
        <w:ind w:firstLine="2570" w:firstLineChars="800"/>
        <w:jc w:val="both"/>
        <w:rPr>
          <w:rFonts w:hint="eastAsia" w:ascii="宋体" w:hAnsi="宋体"/>
          <w:b/>
          <w:sz w:val="32"/>
          <w:szCs w:val="32"/>
          <w:shd w:val="clear" w:color="080000" w:fill="FFFFFF"/>
        </w:rPr>
      </w:pPr>
    </w:p>
    <w:p w14:paraId="34543476">
      <w:pPr>
        <w:pStyle w:val="10"/>
        <w:widowControl/>
        <w:shd w:val="clear" w:color="060000" w:fill="FFFFFF"/>
        <w:spacing w:beforeAutospacing="0" w:afterAutospacing="0"/>
        <w:ind w:firstLine="2570" w:firstLineChars="800"/>
        <w:jc w:val="both"/>
        <w:rPr>
          <w:rFonts w:hint="eastAsia" w:ascii="宋体" w:hAnsi="宋体"/>
          <w:b/>
          <w:sz w:val="32"/>
          <w:szCs w:val="32"/>
          <w:shd w:val="clear" w:color="080000" w:fill="FFFFFF"/>
        </w:rPr>
      </w:pPr>
    </w:p>
    <w:p w14:paraId="485F2511">
      <w:pPr>
        <w:pStyle w:val="10"/>
        <w:widowControl/>
        <w:shd w:val="clear" w:color="060000" w:fill="FFFFFF"/>
        <w:spacing w:beforeAutospacing="0" w:afterAutospacing="0"/>
        <w:ind w:firstLine="2570" w:firstLineChars="800"/>
        <w:jc w:val="both"/>
        <w:rPr>
          <w:rFonts w:hint="eastAsia" w:ascii="宋体" w:hAnsi="宋体"/>
          <w:b/>
          <w:sz w:val="32"/>
          <w:szCs w:val="32"/>
          <w:shd w:val="clear" w:color="080000" w:fill="FFFFFF"/>
        </w:rPr>
      </w:pPr>
      <w:r>
        <w:rPr>
          <w:rFonts w:hint="eastAsia" w:ascii="宋体" w:hAnsi="宋体"/>
          <w:b/>
          <w:sz w:val="32"/>
          <w:szCs w:val="32"/>
          <w:shd w:val="clear" w:color="080000" w:fill="FFFFFF"/>
        </w:rPr>
        <w:t>五、投标偏离表</w:t>
      </w:r>
    </w:p>
    <w:p w14:paraId="14BE1845">
      <w:pPr>
        <w:spacing w:line="360" w:lineRule="auto"/>
        <w:rPr>
          <w:rFonts w:ascii="宋体" w:hAnsi="宋体"/>
          <w:sz w:val="24"/>
        </w:rPr>
      </w:pPr>
    </w:p>
    <w:tbl>
      <w:tblPr>
        <w:tblStyle w:val="4"/>
        <w:tblW w:w="938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15"/>
        <w:gridCol w:w="5789"/>
        <w:gridCol w:w="2183"/>
      </w:tblGrid>
      <w:tr w14:paraId="6FA563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5" w:type="dxa"/>
            <w:vAlign w:val="center"/>
          </w:tcPr>
          <w:p w14:paraId="235EA7C5">
            <w:pPr>
              <w:spacing w:before="120" w:line="400" w:lineRule="atLeast"/>
              <w:jc w:val="center"/>
              <w:rPr>
                <w:rFonts w:hint="eastAsia" w:ascii="宋体" w:hAnsi="宋体"/>
                <w:sz w:val="24"/>
              </w:rPr>
            </w:pPr>
            <w:r>
              <w:rPr>
                <w:rFonts w:hint="eastAsia" w:ascii="宋体" w:hAnsi="宋体"/>
                <w:sz w:val="24"/>
              </w:rPr>
              <w:t>序号</w:t>
            </w:r>
          </w:p>
        </w:tc>
        <w:tc>
          <w:tcPr>
            <w:tcW w:w="5789" w:type="dxa"/>
            <w:vAlign w:val="center"/>
          </w:tcPr>
          <w:p w14:paraId="207D4720">
            <w:pPr>
              <w:spacing w:before="120" w:line="400" w:lineRule="atLeast"/>
              <w:jc w:val="center"/>
              <w:rPr>
                <w:rFonts w:hint="eastAsia" w:ascii="宋体" w:hAnsi="宋体"/>
                <w:sz w:val="24"/>
              </w:rPr>
            </w:pPr>
            <w:r>
              <w:rPr>
                <w:rFonts w:hint="eastAsia" w:ascii="宋体" w:hAnsi="宋体"/>
                <w:sz w:val="24"/>
              </w:rPr>
              <w:t>招标要求</w:t>
            </w:r>
          </w:p>
        </w:tc>
        <w:tc>
          <w:tcPr>
            <w:tcW w:w="2183" w:type="dxa"/>
            <w:vAlign w:val="center"/>
          </w:tcPr>
          <w:p w14:paraId="014BF38F">
            <w:pPr>
              <w:spacing w:before="120" w:line="400" w:lineRule="atLeast"/>
              <w:jc w:val="center"/>
              <w:rPr>
                <w:rFonts w:hint="eastAsia" w:ascii="宋体" w:hAnsi="宋体"/>
                <w:sz w:val="24"/>
              </w:rPr>
            </w:pPr>
            <w:r>
              <w:rPr>
                <w:rFonts w:hint="eastAsia" w:ascii="宋体" w:hAnsi="宋体"/>
                <w:sz w:val="24"/>
              </w:rPr>
              <w:t>投标</w:t>
            </w:r>
            <w:r>
              <w:rPr>
                <w:rFonts w:ascii="宋体" w:hAnsi="宋体"/>
                <w:sz w:val="24"/>
              </w:rPr>
              <w:t>偏离</w:t>
            </w:r>
          </w:p>
        </w:tc>
      </w:tr>
      <w:tr w14:paraId="241567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5" w:type="dxa"/>
            <w:vAlign w:val="center"/>
          </w:tcPr>
          <w:p w14:paraId="627D2867">
            <w:pPr>
              <w:numPr>
                <w:ilvl w:val="0"/>
                <w:numId w:val="1"/>
              </w:numPr>
              <w:spacing w:before="120" w:line="400" w:lineRule="atLeast"/>
              <w:jc w:val="center"/>
              <w:rPr>
                <w:rFonts w:ascii="宋体" w:hAnsi="宋体"/>
                <w:sz w:val="24"/>
              </w:rPr>
            </w:pPr>
          </w:p>
        </w:tc>
        <w:tc>
          <w:tcPr>
            <w:tcW w:w="5789" w:type="dxa"/>
            <w:vAlign w:val="center"/>
          </w:tcPr>
          <w:p w14:paraId="48652D08">
            <w:pPr>
              <w:widowControl/>
              <w:shd w:val="clear" w:color="auto" w:fill="FFFFFF"/>
              <w:spacing w:line="495" w:lineRule="atLeast"/>
              <w:jc w:val="left"/>
              <w:outlineLvl w:val="1"/>
              <w:rPr>
                <w:rFonts w:ascii="宋体" w:hAnsi="宋体"/>
                <w:b/>
                <w:kern w:val="0"/>
                <w:szCs w:val="32"/>
              </w:rPr>
            </w:pPr>
            <w:bookmarkStart w:id="0" w:name="_Toc53217151"/>
            <w:bookmarkEnd w:id="0"/>
            <w:r>
              <w:rPr>
                <w:rFonts w:ascii="宋体" w:hAnsi="宋体"/>
                <w:b/>
                <w:kern w:val="0"/>
                <w:szCs w:val="32"/>
              </w:rPr>
              <w:t>1、项目概况</w:t>
            </w:r>
          </w:p>
          <w:p w14:paraId="3D438BA2">
            <w:pPr>
              <w:spacing w:line="360" w:lineRule="auto"/>
              <w:ind w:firstLine="480" w:firstLineChars="200"/>
              <w:rPr>
                <w:rFonts w:ascii="宋体" w:hAnsi="宋体"/>
                <w:kern w:val="0"/>
                <w:sz w:val="24"/>
              </w:rPr>
            </w:pPr>
            <w:r>
              <w:rPr>
                <w:rFonts w:ascii="宋体" w:hAnsi="宋体"/>
                <w:kern w:val="0"/>
                <w:sz w:val="24"/>
              </w:rPr>
              <w:t>依据《中华人民共和国网络安全法》《信息安全等级保护管理办法》的相关要求，对芜湖市第三人民医院重要信息系统进行网络安全等级保护测评，包括：安全技术测评，安全管理测评，工具测试，编制系统安全整改方案，编制测评报告等。</w:t>
            </w:r>
          </w:p>
          <w:p w14:paraId="592C64BD">
            <w:pPr>
              <w:pStyle w:val="12"/>
              <w:spacing w:before="240" w:after="120" w:line="360" w:lineRule="auto"/>
              <w:ind w:firstLine="0"/>
              <w:rPr>
                <w:rFonts w:hint="eastAsia" w:ascii="宋体" w:hAnsi="宋体"/>
                <w:b/>
                <w:sz w:val="24"/>
                <w:szCs w:val="24"/>
                <w:lang w:val="en-US" w:eastAsia="zh-CN"/>
              </w:rPr>
            </w:pPr>
          </w:p>
        </w:tc>
        <w:tc>
          <w:tcPr>
            <w:tcW w:w="2183" w:type="dxa"/>
            <w:vAlign w:val="center"/>
          </w:tcPr>
          <w:p w14:paraId="7C7E90A3">
            <w:pPr>
              <w:spacing w:before="120" w:line="400" w:lineRule="atLeast"/>
              <w:jc w:val="center"/>
              <w:rPr>
                <w:rFonts w:ascii="宋体" w:hAnsi="宋体"/>
                <w:sz w:val="24"/>
              </w:rPr>
            </w:pPr>
          </w:p>
        </w:tc>
      </w:tr>
      <w:tr w14:paraId="1A053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5" w:type="dxa"/>
            <w:vAlign w:val="center"/>
          </w:tcPr>
          <w:p w14:paraId="1406FF86">
            <w:pPr>
              <w:numPr>
                <w:ilvl w:val="0"/>
                <w:numId w:val="1"/>
              </w:numPr>
              <w:spacing w:before="120" w:line="400" w:lineRule="atLeast"/>
              <w:jc w:val="center"/>
              <w:rPr>
                <w:rFonts w:ascii="宋体" w:hAnsi="宋体"/>
                <w:b/>
                <w:kern w:val="0"/>
                <w:szCs w:val="32"/>
              </w:rPr>
            </w:pPr>
          </w:p>
        </w:tc>
        <w:tc>
          <w:tcPr>
            <w:tcW w:w="5789" w:type="dxa"/>
            <w:vAlign w:val="center"/>
          </w:tcPr>
          <w:p w14:paraId="0CAA7D1A">
            <w:pPr>
              <w:widowControl/>
              <w:shd w:val="clear" w:color="auto" w:fill="FFFFFF"/>
              <w:spacing w:line="495" w:lineRule="atLeast"/>
              <w:jc w:val="left"/>
              <w:outlineLvl w:val="1"/>
              <w:rPr>
                <w:rFonts w:ascii="宋体" w:hAnsi="宋体"/>
                <w:b/>
                <w:kern w:val="0"/>
                <w:szCs w:val="32"/>
              </w:rPr>
            </w:pPr>
            <w:bookmarkStart w:id="1" w:name="_Toc53217152"/>
            <w:bookmarkEnd w:id="1"/>
            <w:r>
              <w:rPr>
                <w:rFonts w:ascii="宋体" w:hAnsi="宋体"/>
                <w:b/>
                <w:kern w:val="0"/>
                <w:szCs w:val="32"/>
              </w:rPr>
              <w:t>2、项目实施范围</w:t>
            </w:r>
          </w:p>
          <w:p w14:paraId="1B1267B1">
            <w:pPr>
              <w:spacing w:after="156" w:line="360" w:lineRule="auto"/>
              <w:rPr>
                <w:rFonts w:ascii="宋体" w:hAnsi="宋体"/>
                <w:kern w:val="0"/>
                <w:sz w:val="24"/>
              </w:rPr>
            </w:pPr>
            <w:r>
              <w:rPr>
                <w:rFonts w:ascii="宋体" w:hAnsi="宋体"/>
                <w:kern w:val="0"/>
                <w:sz w:val="24"/>
              </w:rPr>
              <w:t>本次参于网络安全等级保护测评的系统如下：</w:t>
            </w:r>
          </w:p>
          <w:tbl>
            <w:tblPr>
              <w:tblStyle w:val="4"/>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45"/>
              <w:gridCol w:w="2383"/>
              <w:gridCol w:w="1689"/>
              <w:gridCol w:w="746"/>
            </w:tblGrid>
            <w:tr w14:paraId="7D9203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670" w:type="pct"/>
                  <w:shd w:val="clear" w:color="000000" w:fill="F2F2F2"/>
                  <w:vAlign w:val="top"/>
                </w:tcPr>
                <w:p w14:paraId="3211682E">
                  <w:pPr>
                    <w:widowControl/>
                    <w:spacing w:line="360" w:lineRule="auto"/>
                    <w:contextualSpacing/>
                    <w:jc w:val="center"/>
                    <w:rPr>
                      <w:rFonts w:ascii="宋体" w:hAnsi="宋体"/>
                      <w:color w:val="000000"/>
                      <w:kern w:val="0"/>
                      <w:sz w:val="24"/>
                    </w:rPr>
                  </w:pPr>
                  <w:r>
                    <w:rPr>
                      <w:rFonts w:ascii="宋体" w:hAnsi="宋体"/>
                      <w:color w:val="000000"/>
                      <w:kern w:val="0"/>
                      <w:sz w:val="24"/>
                    </w:rPr>
                    <w:t>序号</w:t>
                  </w:r>
                </w:p>
              </w:tc>
              <w:tc>
                <w:tcPr>
                  <w:tcW w:w="2141" w:type="pct"/>
                  <w:shd w:val="clear" w:color="000000" w:fill="F2F2F2"/>
                  <w:vAlign w:val="top"/>
                </w:tcPr>
                <w:p w14:paraId="3D1D4FD8">
                  <w:pPr>
                    <w:widowControl/>
                    <w:spacing w:line="360" w:lineRule="auto"/>
                    <w:contextualSpacing/>
                    <w:jc w:val="center"/>
                    <w:rPr>
                      <w:rFonts w:ascii="宋体" w:hAnsi="宋体"/>
                      <w:color w:val="000000"/>
                      <w:kern w:val="0"/>
                      <w:sz w:val="24"/>
                    </w:rPr>
                  </w:pPr>
                  <w:r>
                    <w:rPr>
                      <w:rFonts w:ascii="宋体" w:hAnsi="宋体"/>
                      <w:color w:val="000000"/>
                      <w:kern w:val="0"/>
                      <w:sz w:val="24"/>
                    </w:rPr>
                    <w:t>待测系统名称</w:t>
                  </w:r>
                </w:p>
              </w:tc>
              <w:tc>
                <w:tcPr>
                  <w:tcW w:w="1518" w:type="pct"/>
                  <w:shd w:val="clear" w:color="000000" w:fill="F2F2F2"/>
                  <w:vAlign w:val="top"/>
                </w:tcPr>
                <w:p w14:paraId="7B98961C">
                  <w:pPr>
                    <w:widowControl/>
                    <w:spacing w:line="360" w:lineRule="auto"/>
                    <w:contextualSpacing/>
                    <w:jc w:val="center"/>
                    <w:rPr>
                      <w:rFonts w:ascii="宋体" w:hAnsi="宋体"/>
                      <w:color w:val="000000"/>
                      <w:kern w:val="0"/>
                      <w:sz w:val="24"/>
                    </w:rPr>
                  </w:pPr>
                  <w:r>
                    <w:rPr>
                      <w:rFonts w:ascii="宋体" w:hAnsi="宋体"/>
                      <w:color w:val="000000"/>
                      <w:kern w:val="0"/>
                      <w:sz w:val="24"/>
                    </w:rPr>
                    <w:t>安全保护等级</w:t>
                  </w:r>
                </w:p>
              </w:tc>
              <w:tc>
                <w:tcPr>
                  <w:tcW w:w="670" w:type="pct"/>
                  <w:shd w:val="clear" w:color="000000" w:fill="F2F2F2"/>
                  <w:vAlign w:val="top"/>
                </w:tcPr>
                <w:p w14:paraId="0D95D1DD">
                  <w:pPr>
                    <w:widowControl/>
                    <w:spacing w:line="360" w:lineRule="auto"/>
                    <w:contextualSpacing/>
                    <w:jc w:val="center"/>
                    <w:rPr>
                      <w:rFonts w:ascii="宋体" w:hAnsi="宋体"/>
                      <w:color w:val="000000"/>
                      <w:kern w:val="0"/>
                      <w:sz w:val="24"/>
                    </w:rPr>
                  </w:pPr>
                  <w:r>
                    <w:rPr>
                      <w:rFonts w:ascii="宋体" w:hAnsi="宋体"/>
                      <w:color w:val="000000"/>
                      <w:kern w:val="0"/>
                      <w:sz w:val="24"/>
                    </w:rPr>
                    <w:t>备注</w:t>
                  </w:r>
                </w:p>
              </w:tc>
            </w:tr>
            <w:tr w14:paraId="7D1C1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670" w:type="pct"/>
                  <w:vAlign w:val="top"/>
                </w:tcPr>
                <w:p w14:paraId="27B0988E">
                  <w:pPr>
                    <w:widowControl/>
                    <w:spacing w:line="360" w:lineRule="auto"/>
                    <w:contextualSpacing/>
                    <w:jc w:val="center"/>
                    <w:rPr>
                      <w:rFonts w:ascii="宋体" w:hAnsi="宋体"/>
                      <w:color w:val="000000"/>
                      <w:kern w:val="0"/>
                      <w:sz w:val="24"/>
                    </w:rPr>
                  </w:pPr>
                  <w:r>
                    <w:rPr>
                      <w:rFonts w:ascii="宋体" w:hAnsi="宋体"/>
                      <w:color w:val="000000"/>
                      <w:kern w:val="0"/>
                      <w:sz w:val="24"/>
                    </w:rPr>
                    <w:t>1</w:t>
                  </w:r>
                </w:p>
              </w:tc>
              <w:tc>
                <w:tcPr>
                  <w:tcW w:w="2141" w:type="pct"/>
                  <w:vAlign w:val="top"/>
                </w:tcPr>
                <w:p w14:paraId="30092CB1">
                  <w:pPr>
                    <w:widowControl/>
                    <w:spacing w:line="360" w:lineRule="auto"/>
                    <w:contextualSpacing/>
                    <w:jc w:val="center"/>
                    <w:rPr>
                      <w:rFonts w:ascii="宋体" w:hAnsi="宋体"/>
                      <w:color w:val="000000"/>
                      <w:kern w:val="0"/>
                      <w:sz w:val="24"/>
                    </w:rPr>
                  </w:pPr>
                  <w:r>
                    <w:rPr>
                      <w:rFonts w:ascii="宋体" w:hAnsi="宋体"/>
                      <w:color w:val="000000"/>
                      <w:kern w:val="0"/>
                      <w:sz w:val="24"/>
                    </w:rPr>
                    <w:t>面向患者服务</w:t>
                  </w:r>
                </w:p>
              </w:tc>
              <w:tc>
                <w:tcPr>
                  <w:tcW w:w="1518" w:type="pct"/>
                  <w:vAlign w:val="top"/>
                </w:tcPr>
                <w:p w14:paraId="3FE47399">
                  <w:pPr>
                    <w:widowControl/>
                    <w:spacing w:line="360" w:lineRule="auto"/>
                    <w:contextualSpacing/>
                    <w:jc w:val="center"/>
                    <w:rPr>
                      <w:rFonts w:ascii="宋体" w:hAnsi="宋体"/>
                      <w:color w:val="000000"/>
                      <w:kern w:val="0"/>
                      <w:sz w:val="24"/>
                    </w:rPr>
                  </w:pPr>
                  <w:r>
                    <w:rPr>
                      <w:rFonts w:ascii="宋体" w:hAnsi="宋体"/>
                      <w:color w:val="000000"/>
                      <w:kern w:val="0"/>
                      <w:sz w:val="24"/>
                    </w:rPr>
                    <w:t>二级</w:t>
                  </w:r>
                </w:p>
              </w:tc>
              <w:tc>
                <w:tcPr>
                  <w:tcW w:w="670" w:type="pct"/>
                  <w:vAlign w:val="top"/>
                </w:tcPr>
                <w:p w14:paraId="2870FFFB">
                  <w:pPr>
                    <w:widowControl/>
                    <w:spacing w:line="360" w:lineRule="auto"/>
                    <w:contextualSpacing/>
                    <w:jc w:val="center"/>
                    <w:rPr>
                      <w:rFonts w:ascii="宋体" w:hAnsi="宋体"/>
                      <w:color w:val="000000"/>
                      <w:kern w:val="0"/>
                      <w:sz w:val="24"/>
                    </w:rPr>
                  </w:pPr>
                </w:p>
              </w:tc>
            </w:tr>
          </w:tbl>
          <w:p w14:paraId="5105FA7E">
            <w:pPr>
              <w:tabs>
                <w:tab w:val="left" w:pos="1080"/>
                <w:tab w:val="left" w:pos="1680"/>
              </w:tabs>
              <w:snapToGrid w:val="0"/>
              <w:spacing w:line="360" w:lineRule="auto"/>
              <w:ind w:firstLine="480" w:firstLineChars="200"/>
              <w:rPr>
                <w:rFonts w:hint="eastAsia" w:ascii="宋体" w:hAnsi="宋体"/>
                <w:sz w:val="24"/>
              </w:rPr>
            </w:pPr>
          </w:p>
        </w:tc>
        <w:tc>
          <w:tcPr>
            <w:tcW w:w="2183" w:type="dxa"/>
            <w:vAlign w:val="center"/>
          </w:tcPr>
          <w:p w14:paraId="78D40EC7">
            <w:pPr>
              <w:spacing w:before="120" w:line="400" w:lineRule="atLeast"/>
              <w:jc w:val="center"/>
              <w:rPr>
                <w:rFonts w:ascii="宋体" w:hAnsi="宋体"/>
                <w:sz w:val="24"/>
              </w:rPr>
            </w:pPr>
          </w:p>
        </w:tc>
      </w:tr>
      <w:tr w14:paraId="039AF3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5" w:type="dxa"/>
            <w:vAlign w:val="center"/>
          </w:tcPr>
          <w:p w14:paraId="5DC67103">
            <w:pPr>
              <w:numPr>
                <w:ilvl w:val="0"/>
                <w:numId w:val="1"/>
              </w:numPr>
              <w:spacing w:before="120" w:line="400" w:lineRule="atLeast"/>
              <w:jc w:val="center"/>
              <w:rPr>
                <w:rFonts w:ascii="宋体" w:hAnsi="宋体"/>
                <w:sz w:val="24"/>
              </w:rPr>
            </w:pPr>
          </w:p>
        </w:tc>
        <w:tc>
          <w:tcPr>
            <w:tcW w:w="5789" w:type="dxa"/>
            <w:vAlign w:val="center"/>
          </w:tcPr>
          <w:p w14:paraId="7758C9EC">
            <w:pPr>
              <w:widowControl/>
              <w:shd w:val="clear" w:color="auto" w:fill="FFFFFF"/>
              <w:tabs>
                <w:tab w:val="left" w:pos="4650"/>
              </w:tabs>
              <w:spacing w:before="240" w:after="120" w:line="480" w:lineRule="atLeast"/>
              <w:jc w:val="left"/>
              <w:outlineLvl w:val="1"/>
              <w:rPr>
                <w:rFonts w:ascii="宋体" w:hAnsi="宋体"/>
                <w:b/>
                <w:kern w:val="0"/>
                <w:szCs w:val="32"/>
              </w:rPr>
            </w:pPr>
            <w:bookmarkStart w:id="2" w:name="_Toc53217153"/>
            <w:bookmarkEnd w:id="2"/>
            <w:r>
              <w:rPr>
                <w:rFonts w:ascii="宋体" w:hAnsi="宋体"/>
                <w:b/>
                <w:kern w:val="0"/>
                <w:szCs w:val="32"/>
              </w:rPr>
              <w:t>3、指导思想和基本准则</w:t>
            </w:r>
            <w:r>
              <w:rPr>
                <w:rFonts w:ascii="宋体" w:hAnsi="宋体"/>
                <w:b/>
                <w:kern w:val="0"/>
                <w:szCs w:val="32"/>
              </w:rPr>
              <w:tab/>
            </w:r>
          </w:p>
          <w:p w14:paraId="140A72C1">
            <w:pPr>
              <w:pStyle w:val="13"/>
              <w:spacing w:line="360" w:lineRule="auto"/>
              <w:ind w:firstLine="480" w:firstLineChars="200"/>
              <w:rPr>
                <w:rFonts w:hint="eastAsia" w:hAnsi="宋体"/>
                <w:color w:val="000000"/>
                <w:kern w:val="2"/>
              </w:rPr>
            </w:pPr>
            <w:r>
              <w:rPr>
                <w:rFonts w:hint="eastAsia" w:hAnsi="宋体"/>
                <w:color w:val="000000"/>
                <w:kern w:val="2"/>
              </w:rPr>
              <w:t>根据公安部、国家保密局、国家密码管理局、国信办联合印发的《信息安全等级保护管理办法》（公通字〔2007〕43号）、《关于信息安全等级保护工作的实施意见》（公通字〔2004〕66号）、《关于开展全国重要信息系统安全等级保护定级工作的通知》（公信安〔2007〕861 号）、公安部《关于开展信息安全等级保护安全建设整改工作的指导意见》（公信安[2009]1429号）等文件精神，结合</w:t>
            </w:r>
            <w:r>
              <w:rPr>
                <w:rFonts w:hAnsi="宋体"/>
              </w:rPr>
              <w:t>芜湖市第三人民医院</w:t>
            </w:r>
            <w:r>
              <w:rPr>
                <w:rFonts w:hint="eastAsia" w:hAnsi="宋体"/>
                <w:color w:val="000000"/>
                <w:kern w:val="2"/>
              </w:rPr>
              <w:t>工作实际，现拟对</w:t>
            </w:r>
            <w:r>
              <w:rPr>
                <w:rFonts w:hAnsi="宋体"/>
              </w:rPr>
              <w:t>芜湖市第三人民医院</w:t>
            </w:r>
            <w:r>
              <w:rPr>
                <w:rFonts w:hint="eastAsia" w:hAnsi="宋体"/>
                <w:color w:val="000000"/>
                <w:kern w:val="2"/>
              </w:rPr>
              <w:t>重要信息系统实施网络安全等级保护测评，以进一步完善信息系统安全管理体系和技术防护体系，切实提高系统信息安全防护能力。</w:t>
            </w:r>
            <w:r>
              <w:rPr>
                <w:rFonts w:hAnsi="宋体"/>
                <w:color w:val="000000"/>
                <w:kern w:val="2"/>
              </w:rPr>
              <w:t xml:space="preserve"> </w:t>
            </w:r>
          </w:p>
          <w:p w14:paraId="083CDBD3">
            <w:pPr>
              <w:spacing w:before="120" w:line="400" w:lineRule="atLeast"/>
              <w:rPr>
                <w:rFonts w:ascii="宋体" w:hAnsi="宋体"/>
                <w:sz w:val="24"/>
              </w:rPr>
            </w:pPr>
          </w:p>
        </w:tc>
        <w:tc>
          <w:tcPr>
            <w:tcW w:w="2183" w:type="dxa"/>
            <w:vAlign w:val="center"/>
          </w:tcPr>
          <w:p w14:paraId="4BE82F8A">
            <w:pPr>
              <w:spacing w:before="120" w:line="400" w:lineRule="atLeast"/>
              <w:jc w:val="center"/>
              <w:rPr>
                <w:rFonts w:ascii="宋体" w:hAnsi="宋体"/>
                <w:sz w:val="24"/>
              </w:rPr>
            </w:pPr>
          </w:p>
        </w:tc>
      </w:tr>
      <w:tr w14:paraId="2635E7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5" w:type="dxa"/>
            <w:vAlign w:val="center"/>
          </w:tcPr>
          <w:p w14:paraId="3CF84C24">
            <w:pPr>
              <w:numPr>
                <w:ilvl w:val="0"/>
                <w:numId w:val="1"/>
              </w:numPr>
              <w:spacing w:before="120" w:line="400" w:lineRule="atLeast"/>
              <w:jc w:val="center"/>
              <w:rPr>
                <w:rFonts w:ascii="宋体" w:hAnsi="宋体"/>
                <w:sz w:val="24"/>
              </w:rPr>
            </w:pPr>
          </w:p>
        </w:tc>
        <w:tc>
          <w:tcPr>
            <w:tcW w:w="5789" w:type="dxa"/>
            <w:vAlign w:val="center"/>
          </w:tcPr>
          <w:p w14:paraId="42EA3A04">
            <w:pPr>
              <w:widowControl/>
              <w:shd w:val="clear" w:color="auto" w:fill="FFFFFF"/>
              <w:spacing w:before="240" w:after="120" w:line="480" w:lineRule="atLeast"/>
              <w:jc w:val="left"/>
              <w:outlineLvl w:val="1"/>
              <w:rPr>
                <w:rFonts w:ascii="宋体" w:hAnsi="宋体"/>
                <w:b/>
                <w:kern w:val="0"/>
                <w:szCs w:val="32"/>
              </w:rPr>
            </w:pPr>
            <w:bookmarkStart w:id="3" w:name="_Toc53217154"/>
            <w:bookmarkEnd w:id="3"/>
            <w:r>
              <w:rPr>
                <w:rFonts w:ascii="宋体" w:hAnsi="宋体"/>
                <w:b/>
                <w:kern w:val="0"/>
                <w:szCs w:val="32"/>
              </w:rPr>
              <w:t>4、等级保护测评主要工作：</w:t>
            </w:r>
          </w:p>
          <w:p w14:paraId="381DA815">
            <w:pPr>
              <w:pStyle w:val="12"/>
              <w:numPr>
                <w:ilvl w:val="0"/>
                <w:numId w:val="2"/>
              </w:numPr>
              <w:spacing w:before="240" w:after="120" w:line="360" w:lineRule="auto"/>
              <w:ind w:left="0" w:firstLine="482" w:firstLineChars="200"/>
              <w:rPr>
                <w:rFonts w:hint="eastAsia" w:ascii="宋体" w:hAnsi="宋体"/>
                <w:b/>
                <w:sz w:val="24"/>
                <w:szCs w:val="24"/>
              </w:rPr>
            </w:pPr>
            <w:bookmarkStart w:id="4" w:name="_Toc46177951"/>
            <w:bookmarkEnd w:id="4"/>
            <w:bookmarkStart w:id="5" w:name="_Hlk35596349"/>
            <w:r>
              <w:rPr>
                <w:rFonts w:hint="eastAsia" w:ascii="宋体" w:hAnsi="宋体"/>
                <w:b/>
                <w:sz w:val="24"/>
                <w:szCs w:val="24"/>
              </w:rPr>
              <w:t>等保测评：</w:t>
            </w:r>
            <w:r>
              <w:rPr>
                <w:rFonts w:hint="eastAsia" w:ascii="宋体" w:hAnsi="宋体"/>
                <w:bCs/>
                <w:sz w:val="24"/>
                <w:szCs w:val="24"/>
              </w:rPr>
              <w:t>完成包括安全物理环境、安全计算环境、安全区域边界、安全通信网络、安全管理中心和安全管理机构、安全管理制度、安全管理人员、安全建设管理和安全运维管理方面的测评工作；</w:t>
            </w:r>
          </w:p>
          <w:p w14:paraId="20AEAD95">
            <w:pPr>
              <w:pStyle w:val="12"/>
              <w:numPr>
                <w:ilvl w:val="0"/>
                <w:numId w:val="2"/>
              </w:numPr>
              <w:spacing w:before="240" w:after="120" w:line="360" w:lineRule="auto"/>
              <w:ind w:left="0" w:firstLine="482" w:firstLineChars="200"/>
              <w:rPr>
                <w:rFonts w:hint="eastAsia" w:ascii="宋体" w:hAnsi="宋体"/>
                <w:b/>
                <w:sz w:val="24"/>
                <w:szCs w:val="24"/>
              </w:rPr>
            </w:pPr>
            <w:bookmarkStart w:id="6" w:name="_Toc46177952"/>
            <w:bookmarkEnd w:id="6"/>
            <w:r>
              <w:rPr>
                <w:rFonts w:hint="eastAsia" w:ascii="宋体" w:hAnsi="宋体"/>
                <w:b/>
                <w:sz w:val="24"/>
                <w:szCs w:val="24"/>
              </w:rPr>
              <w:t>工具测试：</w:t>
            </w:r>
            <w:r>
              <w:rPr>
                <w:rFonts w:hint="eastAsia" w:ascii="宋体" w:hAnsi="宋体"/>
                <w:bCs/>
                <w:sz w:val="24"/>
                <w:szCs w:val="24"/>
              </w:rPr>
              <w:t>针对重要信息系统进行漏洞扫描、渗透测试等安全服务工作；</w:t>
            </w:r>
          </w:p>
          <w:p w14:paraId="4F7F16E2">
            <w:pPr>
              <w:pStyle w:val="12"/>
              <w:numPr>
                <w:ilvl w:val="0"/>
                <w:numId w:val="2"/>
              </w:numPr>
              <w:spacing w:before="240" w:after="120" w:line="360" w:lineRule="auto"/>
              <w:ind w:left="0" w:firstLine="482" w:firstLineChars="200"/>
              <w:rPr>
                <w:rFonts w:hint="eastAsia" w:ascii="宋体" w:hAnsi="宋体"/>
                <w:b/>
                <w:sz w:val="24"/>
                <w:szCs w:val="24"/>
              </w:rPr>
            </w:pPr>
            <w:bookmarkStart w:id="7" w:name="_Toc46177953"/>
            <w:bookmarkEnd w:id="7"/>
            <w:r>
              <w:rPr>
                <w:rFonts w:hint="eastAsia" w:ascii="宋体" w:hAnsi="宋体"/>
                <w:b/>
                <w:sz w:val="24"/>
                <w:szCs w:val="24"/>
              </w:rPr>
              <w:t>整改建议：</w:t>
            </w:r>
            <w:r>
              <w:rPr>
                <w:rFonts w:hint="eastAsia" w:ascii="宋体" w:hAnsi="宋体"/>
                <w:bCs/>
                <w:sz w:val="24"/>
                <w:szCs w:val="24"/>
              </w:rPr>
              <w:t>投标人应根据现场测评中发现的问题，分析与GB/T 22239-2019、ISO/IEC 27001、ISO/IEC 20000、ISO 22301、ITIL和ITSS等行业最佳实践之间的差距，按照网络安全等级保护标准要求提出安全整改建议；</w:t>
            </w:r>
          </w:p>
          <w:bookmarkEnd w:id="5"/>
          <w:p w14:paraId="505B0C3B">
            <w:pPr>
              <w:pStyle w:val="12"/>
              <w:numPr>
                <w:ilvl w:val="0"/>
                <w:numId w:val="2"/>
              </w:numPr>
              <w:spacing w:before="240" w:after="120" w:line="360" w:lineRule="auto"/>
              <w:ind w:left="0" w:firstLine="482" w:firstLineChars="200"/>
              <w:rPr>
                <w:rFonts w:hint="eastAsia" w:ascii="宋体" w:hAnsi="宋体"/>
                <w:b/>
                <w:sz w:val="24"/>
                <w:szCs w:val="24"/>
              </w:rPr>
            </w:pPr>
            <w:bookmarkStart w:id="8" w:name="_Toc46177954"/>
            <w:bookmarkEnd w:id="8"/>
            <w:r>
              <w:rPr>
                <w:rFonts w:hint="eastAsia" w:ascii="宋体" w:hAnsi="宋体"/>
                <w:b/>
                <w:sz w:val="24"/>
                <w:szCs w:val="24"/>
              </w:rPr>
              <w:t>编制测评报告：</w:t>
            </w:r>
            <w:r>
              <w:rPr>
                <w:rFonts w:hint="eastAsia" w:ascii="宋体" w:hAnsi="宋体"/>
                <w:bCs/>
                <w:sz w:val="24"/>
                <w:szCs w:val="24"/>
              </w:rPr>
              <w:t>完成上述工作后，投标人最后出具符合标准要求的信息系统网络安全等级保护测评报告。</w:t>
            </w:r>
          </w:p>
          <w:p w14:paraId="26CFFD92">
            <w:pPr>
              <w:spacing w:before="120" w:line="400" w:lineRule="atLeast"/>
              <w:rPr>
                <w:rFonts w:ascii="宋体" w:hAnsi="宋体"/>
                <w:sz w:val="24"/>
                <w:lang w:val="en-US"/>
              </w:rPr>
            </w:pPr>
          </w:p>
        </w:tc>
        <w:tc>
          <w:tcPr>
            <w:tcW w:w="2183" w:type="dxa"/>
            <w:vAlign w:val="center"/>
          </w:tcPr>
          <w:p w14:paraId="4F2DBD4D">
            <w:pPr>
              <w:pStyle w:val="10"/>
              <w:snapToGrid w:val="0"/>
              <w:ind w:firstLine="480" w:firstLineChars="200"/>
              <w:rPr>
                <w:rFonts w:ascii="宋体" w:hAnsi="宋体"/>
              </w:rPr>
            </w:pPr>
          </w:p>
        </w:tc>
      </w:tr>
      <w:tr w14:paraId="4B1E68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5" w:type="dxa"/>
            <w:vAlign w:val="center"/>
          </w:tcPr>
          <w:p w14:paraId="1E59F59B">
            <w:pPr>
              <w:numPr>
                <w:ilvl w:val="0"/>
                <w:numId w:val="1"/>
              </w:numPr>
              <w:spacing w:before="120" w:line="400" w:lineRule="atLeast"/>
              <w:jc w:val="center"/>
              <w:rPr>
                <w:rFonts w:ascii="宋体" w:hAnsi="宋体"/>
                <w:sz w:val="24"/>
              </w:rPr>
            </w:pPr>
          </w:p>
        </w:tc>
        <w:tc>
          <w:tcPr>
            <w:tcW w:w="5789" w:type="dxa"/>
            <w:vAlign w:val="center"/>
          </w:tcPr>
          <w:p w14:paraId="02A658E7">
            <w:pPr>
              <w:widowControl/>
              <w:shd w:val="clear" w:color="auto" w:fill="FFFFFF"/>
              <w:spacing w:before="240" w:after="120" w:line="480" w:lineRule="atLeast"/>
              <w:jc w:val="left"/>
              <w:outlineLvl w:val="1"/>
              <w:rPr>
                <w:rFonts w:ascii="宋体" w:hAnsi="宋体"/>
                <w:b/>
                <w:kern w:val="0"/>
                <w:szCs w:val="32"/>
              </w:rPr>
            </w:pPr>
            <w:r>
              <w:rPr>
                <w:rFonts w:hint="eastAsia" w:ascii="宋体" w:hAnsi="宋体"/>
                <w:b/>
                <w:kern w:val="0"/>
                <w:szCs w:val="32"/>
                <w:lang w:val="en-US" w:eastAsia="zh-CN"/>
              </w:rPr>
              <w:t>5</w:t>
            </w:r>
            <w:r>
              <w:rPr>
                <w:rFonts w:ascii="宋体" w:hAnsi="宋体"/>
                <w:b/>
                <w:kern w:val="0"/>
                <w:szCs w:val="32"/>
              </w:rPr>
              <w:t>、工作要求：</w:t>
            </w:r>
          </w:p>
          <w:p w14:paraId="1EBD4C32">
            <w:pPr>
              <w:pStyle w:val="15"/>
              <w:numPr>
                <w:ilvl w:val="0"/>
                <w:numId w:val="3"/>
              </w:numPr>
              <w:spacing w:line="360" w:lineRule="auto"/>
              <w:ind w:firstLineChars="0"/>
              <w:outlineLvl w:val="2"/>
              <w:rPr>
                <w:rFonts w:hint="eastAsia" w:ascii="宋体" w:hAnsi="宋体"/>
                <w:b/>
                <w:sz w:val="24"/>
                <w:szCs w:val="24"/>
              </w:rPr>
            </w:pPr>
            <w:bookmarkStart w:id="9" w:name="_Toc53217157"/>
            <w:bookmarkEnd w:id="9"/>
            <w:bookmarkStart w:id="10" w:name="_Toc52369337"/>
            <w:bookmarkEnd w:id="10"/>
            <w:bookmarkStart w:id="11" w:name="_Toc46177957"/>
            <w:bookmarkEnd w:id="11"/>
            <w:r>
              <w:rPr>
                <w:rFonts w:hint="eastAsia" w:ascii="宋体" w:hAnsi="宋体"/>
                <w:b/>
                <w:sz w:val="24"/>
                <w:szCs w:val="24"/>
              </w:rPr>
              <w:t>实施原则</w:t>
            </w:r>
          </w:p>
          <w:p w14:paraId="2AC9EF51">
            <w:pPr>
              <w:tabs>
                <w:tab w:val="left" w:pos="720"/>
              </w:tabs>
              <w:snapToGrid w:val="0"/>
              <w:spacing w:line="360" w:lineRule="auto"/>
              <w:ind w:firstLine="460" w:firstLineChars="192"/>
              <w:rPr>
                <w:rFonts w:ascii="宋体" w:hAnsi="宋体"/>
                <w:sz w:val="24"/>
              </w:rPr>
            </w:pPr>
            <w:r>
              <w:rPr>
                <w:rFonts w:ascii="宋体" w:hAnsi="宋体"/>
                <w:sz w:val="24"/>
              </w:rPr>
              <w:t>规范性原则：成交供应商工作中的过程和文档，具有很好的规范性，可以便于项目的跟踪和控制；</w:t>
            </w:r>
          </w:p>
          <w:p w14:paraId="169CA286">
            <w:pPr>
              <w:tabs>
                <w:tab w:val="left" w:pos="720"/>
              </w:tabs>
              <w:snapToGrid w:val="0"/>
              <w:spacing w:line="360" w:lineRule="auto"/>
              <w:ind w:firstLine="460" w:firstLineChars="192"/>
              <w:rPr>
                <w:rFonts w:ascii="宋体" w:hAnsi="宋体"/>
                <w:sz w:val="24"/>
              </w:rPr>
            </w:pPr>
            <w:r>
              <w:rPr>
                <w:rFonts w:ascii="宋体" w:hAnsi="宋体"/>
                <w:sz w:val="24"/>
              </w:rPr>
              <w:t>标准性原则：测评方案的设计与实施应依据国家等级保护的相关标准进行。</w:t>
            </w:r>
          </w:p>
          <w:p w14:paraId="77061D19">
            <w:pPr>
              <w:tabs>
                <w:tab w:val="left" w:pos="720"/>
              </w:tabs>
              <w:snapToGrid w:val="0"/>
              <w:spacing w:line="360" w:lineRule="auto"/>
              <w:ind w:firstLine="460" w:firstLineChars="192"/>
              <w:rPr>
                <w:rFonts w:ascii="宋体" w:hAnsi="宋体"/>
                <w:sz w:val="24"/>
              </w:rPr>
            </w:pPr>
            <w:r>
              <w:rPr>
                <w:rFonts w:ascii="宋体" w:hAnsi="宋体"/>
                <w:sz w:val="24"/>
              </w:rPr>
              <w:t>可控性原则：测评的工具、方法和过程需在双方认可的范围之内并符合进度表的安排，保证采购人对服务工作的可控性；</w:t>
            </w:r>
          </w:p>
          <w:p w14:paraId="40CFDCC2">
            <w:pPr>
              <w:tabs>
                <w:tab w:val="left" w:pos="720"/>
              </w:tabs>
              <w:snapToGrid w:val="0"/>
              <w:spacing w:line="360" w:lineRule="auto"/>
              <w:ind w:firstLine="460" w:firstLineChars="192"/>
              <w:rPr>
                <w:rFonts w:ascii="宋体" w:hAnsi="宋体"/>
                <w:sz w:val="24"/>
              </w:rPr>
            </w:pPr>
            <w:r>
              <w:rPr>
                <w:rFonts w:ascii="宋体" w:hAnsi="宋体"/>
                <w:sz w:val="24"/>
              </w:rPr>
              <w:t>整体性原则：测评和分析的范围和内容应当整体全面，包括安全涉及的各个层面，避免由于遗漏造成未来的安全隐患；</w:t>
            </w:r>
          </w:p>
          <w:p w14:paraId="7BCEDE70">
            <w:pPr>
              <w:tabs>
                <w:tab w:val="left" w:pos="720"/>
              </w:tabs>
              <w:snapToGrid w:val="0"/>
              <w:spacing w:line="360" w:lineRule="auto"/>
              <w:ind w:firstLine="460" w:firstLineChars="192"/>
              <w:rPr>
                <w:rFonts w:ascii="宋体" w:hAnsi="宋体"/>
                <w:sz w:val="24"/>
              </w:rPr>
            </w:pPr>
            <w:r>
              <w:rPr>
                <w:rFonts w:ascii="宋体" w:hAnsi="宋体"/>
                <w:sz w:val="24"/>
              </w:rPr>
              <w:t>最小影响原则：测评工作应尽可能小的影响系统和网络的正常运行，不能对现网的运行和业务的正常提供产生显著影响(包括系统性能明显下降、网络拥塞、服务中断，如无法避免出现这些情况应在应答书上详细描述)；</w:t>
            </w:r>
          </w:p>
          <w:p w14:paraId="1B3E7BA3">
            <w:pPr>
              <w:tabs>
                <w:tab w:val="left" w:pos="720"/>
              </w:tabs>
              <w:snapToGrid w:val="0"/>
              <w:spacing w:line="360" w:lineRule="auto"/>
              <w:ind w:firstLine="460" w:firstLineChars="192"/>
              <w:rPr>
                <w:rFonts w:ascii="宋体" w:hAnsi="宋体"/>
                <w:sz w:val="24"/>
              </w:rPr>
            </w:pPr>
            <w:r>
              <w:rPr>
                <w:rFonts w:ascii="宋体" w:hAnsi="宋体"/>
                <w:sz w:val="24"/>
              </w:rPr>
              <w:t>保密原则：对测评的过程数据和结果数据严格保密，未经授权不得泄露给任何单位和个人，不得利用此数据进行任何侵害采购人网络的行为，否则采购人有权追究责任。</w:t>
            </w:r>
          </w:p>
          <w:p w14:paraId="5EFAC26B">
            <w:pPr>
              <w:pStyle w:val="15"/>
              <w:numPr>
                <w:ilvl w:val="0"/>
                <w:numId w:val="3"/>
              </w:numPr>
              <w:spacing w:line="360" w:lineRule="auto"/>
              <w:ind w:firstLineChars="0"/>
              <w:outlineLvl w:val="2"/>
              <w:rPr>
                <w:rFonts w:hint="eastAsia" w:ascii="宋体" w:hAnsi="宋体"/>
                <w:b/>
                <w:sz w:val="24"/>
                <w:szCs w:val="24"/>
              </w:rPr>
            </w:pPr>
            <w:bookmarkStart w:id="12" w:name="_Toc46177958"/>
            <w:bookmarkEnd w:id="12"/>
            <w:bookmarkStart w:id="13" w:name="_Toc53217158"/>
            <w:bookmarkEnd w:id="13"/>
            <w:bookmarkStart w:id="14" w:name="_Toc52369338"/>
            <w:bookmarkEnd w:id="14"/>
            <w:r>
              <w:rPr>
                <w:rFonts w:hint="eastAsia" w:ascii="宋体" w:hAnsi="宋体"/>
                <w:b/>
                <w:sz w:val="24"/>
                <w:szCs w:val="24"/>
              </w:rPr>
              <w:t>测评依据</w:t>
            </w:r>
          </w:p>
          <w:p w14:paraId="6D70ADC8">
            <w:pPr>
              <w:tabs>
                <w:tab w:val="left" w:pos="720"/>
              </w:tabs>
              <w:snapToGrid w:val="0"/>
              <w:spacing w:line="360" w:lineRule="auto"/>
              <w:rPr>
                <w:rFonts w:ascii="宋体" w:hAnsi="宋体"/>
                <w:sz w:val="24"/>
              </w:rPr>
            </w:pPr>
            <w:r>
              <w:rPr>
                <w:rFonts w:ascii="宋体" w:hAnsi="宋体"/>
                <w:sz w:val="24"/>
              </w:rPr>
              <w:t xml:space="preserve">《信息安全技术 网络安全等级保护基本要求》（GB/T 22239-2019） </w:t>
            </w:r>
          </w:p>
          <w:p w14:paraId="0C3A62DC">
            <w:pPr>
              <w:tabs>
                <w:tab w:val="left" w:pos="720"/>
              </w:tabs>
              <w:snapToGrid w:val="0"/>
              <w:spacing w:line="360" w:lineRule="auto"/>
              <w:rPr>
                <w:rFonts w:ascii="宋体" w:hAnsi="宋体"/>
                <w:sz w:val="24"/>
              </w:rPr>
            </w:pPr>
            <w:r>
              <w:rPr>
                <w:rFonts w:ascii="宋体" w:hAnsi="宋体"/>
                <w:sz w:val="24"/>
              </w:rPr>
              <w:t>《信息安全技术 网络安全等级保护定级指南》（GB/T 22240-2020）</w:t>
            </w:r>
          </w:p>
          <w:p w14:paraId="5248C443">
            <w:pPr>
              <w:tabs>
                <w:tab w:val="left" w:pos="720"/>
              </w:tabs>
              <w:snapToGrid w:val="0"/>
              <w:spacing w:line="360" w:lineRule="auto"/>
              <w:rPr>
                <w:rFonts w:ascii="宋体" w:hAnsi="宋体"/>
                <w:sz w:val="24"/>
              </w:rPr>
            </w:pPr>
            <w:r>
              <w:rPr>
                <w:rFonts w:ascii="宋体" w:hAnsi="宋体"/>
                <w:sz w:val="24"/>
              </w:rPr>
              <w:t xml:space="preserve">《信息安全技术 网络安全等级保护测评要求》（GB/T 28448-2019） </w:t>
            </w:r>
          </w:p>
          <w:p w14:paraId="68E3E87E">
            <w:pPr>
              <w:tabs>
                <w:tab w:val="left" w:pos="720"/>
              </w:tabs>
              <w:snapToGrid w:val="0"/>
              <w:spacing w:line="360" w:lineRule="auto"/>
              <w:rPr>
                <w:rFonts w:ascii="宋体" w:hAnsi="宋体"/>
                <w:sz w:val="24"/>
              </w:rPr>
            </w:pPr>
            <w:r>
              <w:rPr>
                <w:rFonts w:ascii="宋体" w:hAnsi="宋体"/>
                <w:sz w:val="24"/>
              </w:rPr>
              <w:t>《信息安全技术 网络安全等级保护测评过程指南》（GB∕T 28449-2018）</w:t>
            </w:r>
          </w:p>
          <w:p w14:paraId="63DBADCD">
            <w:pPr>
              <w:pStyle w:val="15"/>
              <w:numPr>
                <w:ilvl w:val="0"/>
                <w:numId w:val="3"/>
              </w:numPr>
              <w:spacing w:line="360" w:lineRule="auto"/>
              <w:ind w:firstLineChars="0"/>
              <w:rPr>
                <w:rFonts w:hint="eastAsia" w:ascii="宋体" w:hAnsi="宋体"/>
                <w:b/>
                <w:sz w:val="24"/>
                <w:szCs w:val="24"/>
              </w:rPr>
            </w:pPr>
            <w:r>
              <w:rPr>
                <w:rFonts w:hint="eastAsia" w:ascii="宋体" w:hAnsi="宋体"/>
                <w:b/>
                <w:sz w:val="24"/>
                <w:szCs w:val="24"/>
              </w:rPr>
              <w:t>等级保护测评内容</w:t>
            </w:r>
          </w:p>
          <w:p w14:paraId="305DC2D0">
            <w:pPr>
              <w:snapToGrid w:val="0"/>
              <w:spacing w:line="360" w:lineRule="auto"/>
              <w:ind w:firstLine="480" w:firstLineChars="200"/>
              <w:rPr>
                <w:rFonts w:ascii="宋体" w:hAnsi="宋体"/>
                <w:sz w:val="24"/>
              </w:rPr>
            </w:pPr>
            <w:bookmarkStart w:id="15" w:name="_Toc287704425"/>
            <w:bookmarkStart w:id="16" w:name="_Toc288552020"/>
            <w:bookmarkStart w:id="17" w:name="_Toc288570237"/>
            <w:bookmarkStart w:id="18" w:name="_Toc288574635"/>
            <w:r>
              <w:rPr>
                <w:rFonts w:ascii="宋体" w:hAnsi="宋体"/>
                <w:sz w:val="24"/>
              </w:rPr>
              <w:t>根据国家等级保护相关标准，本次项目的网络安全等级保护测评应包括以下内容：</w:t>
            </w:r>
          </w:p>
          <w:bookmarkEnd w:id="15"/>
          <w:bookmarkEnd w:id="16"/>
          <w:bookmarkEnd w:id="17"/>
          <w:bookmarkEnd w:id="18"/>
          <w:p w14:paraId="048A056A">
            <w:pPr>
              <w:pStyle w:val="16"/>
              <w:overflowPunct w:val="0"/>
              <w:topLinePunct/>
              <w:spacing w:line="360" w:lineRule="auto"/>
              <w:ind w:firstLine="480" w:firstLineChars="200"/>
              <w:rPr>
                <w:color w:val="000000"/>
                <w:sz w:val="24"/>
                <w:szCs w:val="24"/>
              </w:rPr>
            </w:pPr>
            <w:r>
              <w:rPr>
                <w:color w:val="000000"/>
                <w:sz w:val="24"/>
                <w:szCs w:val="24"/>
              </w:rPr>
              <w:t>安全技术测评：</w:t>
            </w:r>
            <w:r>
              <w:rPr>
                <w:rFonts w:hint="eastAsia"/>
                <w:color w:val="000000"/>
                <w:sz w:val="24"/>
                <w:szCs w:val="24"/>
              </w:rPr>
              <w:t>包括安全物理环境</w:t>
            </w:r>
            <w:r>
              <w:rPr>
                <w:color w:val="000000"/>
                <w:sz w:val="24"/>
                <w:szCs w:val="24"/>
              </w:rPr>
              <w:t>、安全</w:t>
            </w:r>
            <w:r>
              <w:rPr>
                <w:rFonts w:hint="eastAsia"/>
                <w:color w:val="000000"/>
                <w:sz w:val="24"/>
                <w:szCs w:val="24"/>
              </w:rPr>
              <w:t>通信</w:t>
            </w:r>
            <w:r>
              <w:rPr>
                <w:color w:val="000000"/>
                <w:sz w:val="24"/>
                <w:szCs w:val="24"/>
              </w:rPr>
              <w:t>网络</w:t>
            </w:r>
            <w:r>
              <w:rPr>
                <w:rFonts w:hint="eastAsia"/>
                <w:color w:val="000000"/>
                <w:sz w:val="24"/>
                <w:szCs w:val="24"/>
              </w:rPr>
              <w:t>、</w:t>
            </w:r>
            <w:r>
              <w:rPr>
                <w:color w:val="000000"/>
                <w:sz w:val="24"/>
                <w:szCs w:val="24"/>
              </w:rPr>
              <w:t>安全</w:t>
            </w:r>
            <w:r>
              <w:rPr>
                <w:rFonts w:hint="eastAsia"/>
                <w:color w:val="000000"/>
                <w:sz w:val="24"/>
                <w:szCs w:val="24"/>
              </w:rPr>
              <w:t>区域边界、安全计算环境、安全管理中心</w:t>
            </w:r>
            <w:r>
              <w:rPr>
                <w:color w:val="000000"/>
                <w:sz w:val="24"/>
                <w:szCs w:val="24"/>
              </w:rPr>
              <w:t>等</w:t>
            </w:r>
            <w:r>
              <w:rPr>
                <w:rFonts w:hint="eastAsia"/>
                <w:color w:val="000000"/>
                <w:sz w:val="24"/>
                <w:szCs w:val="24"/>
              </w:rPr>
              <w:t>五个方面的安全</w:t>
            </w:r>
            <w:r>
              <w:rPr>
                <w:color w:val="000000"/>
                <w:sz w:val="24"/>
                <w:szCs w:val="24"/>
              </w:rPr>
              <w:t>测评；</w:t>
            </w:r>
          </w:p>
          <w:p w14:paraId="644D60CC">
            <w:pPr>
              <w:pStyle w:val="16"/>
              <w:overflowPunct w:val="0"/>
              <w:topLinePunct/>
              <w:spacing w:line="360" w:lineRule="auto"/>
              <w:ind w:firstLine="480" w:firstLineChars="200"/>
              <w:rPr>
                <w:color w:val="000000"/>
                <w:sz w:val="24"/>
                <w:szCs w:val="24"/>
              </w:rPr>
            </w:pPr>
            <w:r>
              <w:rPr>
                <w:color w:val="000000"/>
                <w:sz w:val="24"/>
                <w:szCs w:val="24"/>
              </w:rPr>
              <w:t>安全管理测评：</w:t>
            </w:r>
            <w:r>
              <w:rPr>
                <w:rFonts w:hint="eastAsia"/>
                <w:color w:val="000000"/>
                <w:sz w:val="24"/>
                <w:szCs w:val="24"/>
              </w:rPr>
              <w:t>包括</w:t>
            </w:r>
            <w:r>
              <w:rPr>
                <w:color w:val="000000"/>
                <w:sz w:val="24"/>
                <w:szCs w:val="24"/>
              </w:rPr>
              <w:t>安全管理</w:t>
            </w:r>
            <w:r>
              <w:rPr>
                <w:rFonts w:hint="eastAsia"/>
                <w:color w:val="000000"/>
                <w:sz w:val="24"/>
                <w:szCs w:val="24"/>
              </w:rPr>
              <w:t>制度</w:t>
            </w:r>
            <w:r>
              <w:rPr>
                <w:color w:val="000000"/>
                <w:sz w:val="24"/>
                <w:szCs w:val="24"/>
              </w:rPr>
              <w:t>、安全管理</w:t>
            </w:r>
            <w:r>
              <w:rPr>
                <w:rFonts w:hint="eastAsia"/>
                <w:color w:val="000000"/>
                <w:sz w:val="24"/>
                <w:szCs w:val="24"/>
              </w:rPr>
              <w:t>机构、</w:t>
            </w:r>
            <w:r>
              <w:rPr>
                <w:color w:val="000000"/>
                <w:sz w:val="24"/>
                <w:szCs w:val="24"/>
              </w:rPr>
              <w:t>安全管理人员、</w:t>
            </w:r>
            <w:r>
              <w:rPr>
                <w:rFonts w:hint="eastAsia"/>
                <w:color w:val="000000"/>
                <w:sz w:val="24"/>
                <w:szCs w:val="24"/>
              </w:rPr>
              <w:t>安全</w:t>
            </w:r>
            <w:r>
              <w:rPr>
                <w:color w:val="000000"/>
                <w:sz w:val="24"/>
                <w:szCs w:val="24"/>
              </w:rPr>
              <w:t>建设管理和</w:t>
            </w:r>
            <w:r>
              <w:rPr>
                <w:rFonts w:hint="eastAsia"/>
                <w:color w:val="000000"/>
                <w:sz w:val="24"/>
                <w:szCs w:val="24"/>
              </w:rPr>
              <w:t>安全</w:t>
            </w:r>
            <w:r>
              <w:rPr>
                <w:color w:val="000000"/>
                <w:sz w:val="24"/>
                <w:szCs w:val="24"/>
              </w:rPr>
              <w:t>运维管理等</w:t>
            </w:r>
            <w:r>
              <w:rPr>
                <w:rFonts w:hint="eastAsia"/>
                <w:color w:val="000000"/>
                <w:sz w:val="24"/>
                <w:szCs w:val="24"/>
              </w:rPr>
              <w:t>五</w:t>
            </w:r>
            <w:r>
              <w:rPr>
                <w:color w:val="000000"/>
                <w:sz w:val="24"/>
                <w:szCs w:val="24"/>
              </w:rPr>
              <w:t>个方面的安全测评</w:t>
            </w:r>
            <w:r>
              <w:rPr>
                <w:rFonts w:hint="eastAsia"/>
                <w:sz w:val="24"/>
                <w:szCs w:val="24"/>
              </w:rPr>
              <w:t>。</w:t>
            </w:r>
          </w:p>
          <w:p w14:paraId="3ED5FBF2">
            <w:pPr>
              <w:numPr>
                <w:ilvl w:val="1"/>
                <w:numId w:val="4"/>
              </w:numPr>
              <w:spacing w:line="360" w:lineRule="auto"/>
              <w:ind w:left="420" w:leftChars="200" w:firstLine="0"/>
              <w:outlineLvl w:val="4"/>
              <w:rPr>
                <w:rFonts w:ascii="宋体" w:hAnsi="宋体"/>
                <w:b/>
                <w:sz w:val="24"/>
              </w:rPr>
            </w:pPr>
            <w:bookmarkStart w:id="19" w:name="_Toc4424566"/>
            <w:bookmarkEnd w:id="19"/>
            <w:r>
              <w:rPr>
                <w:rFonts w:ascii="宋体" w:hAnsi="宋体"/>
                <w:b/>
                <w:sz w:val="24"/>
              </w:rPr>
              <w:t>安全物理环境</w:t>
            </w:r>
          </w:p>
          <w:p w14:paraId="463C3CD5">
            <w:pPr>
              <w:tabs>
                <w:tab w:val="left" w:pos="1080"/>
                <w:tab w:val="left" w:pos="1680"/>
              </w:tabs>
              <w:snapToGrid w:val="0"/>
              <w:spacing w:line="360" w:lineRule="auto"/>
              <w:ind w:firstLine="480" w:firstLineChars="200"/>
              <w:rPr>
                <w:rFonts w:ascii="宋体" w:hAnsi="宋体"/>
                <w:sz w:val="24"/>
              </w:rPr>
            </w:pPr>
            <w:r>
              <w:rPr>
                <w:rFonts w:ascii="宋体" w:hAnsi="宋体"/>
                <w:sz w:val="24"/>
              </w:rPr>
              <w:t>安全物理环境是对机房和办公场所的物理环境安全防护情况进行测评，包括物理位置选择、物理访问控制、防盗窃和防破坏、防雷击、防火、防水和防潮、防静电、温湿度控制、电力供应和电磁防护等方面的安全状况。</w:t>
            </w:r>
          </w:p>
          <w:p w14:paraId="4135B2DF">
            <w:pPr>
              <w:numPr>
                <w:ilvl w:val="1"/>
                <w:numId w:val="4"/>
              </w:numPr>
              <w:spacing w:line="360" w:lineRule="auto"/>
              <w:ind w:left="420" w:leftChars="200" w:firstLine="0"/>
              <w:outlineLvl w:val="4"/>
              <w:rPr>
                <w:rFonts w:ascii="宋体" w:hAnsi="宋体"/>
                <w:b/>
                <w:sz w:val="24"/>
              </w:rPr>
            </w:pPr>
            <w:bookmarkStart w:id="20" w:name="_Toc4424567"/>
            <w:bookmarkEnd w:id="20"/>
            <w:r>
              <w:rPr>
                <w:rFonts w:ascii="宋体" w:hAnsi="宋体"/>
                <w:b/>
                <w:sz w:val="24"/>
              </w:rPr>
              <w:t>安全通信网络</w:t>
            </w:r>
          </w:p>
          <w:p w14:paraId="2A4552A4">
            <w:pPr>
              <w:tabs>
                <w:tab w:val="left" w:pos="1080"/>
                <w:tab w:val="left" w:pos="1680"/>
              </w:tabs>
              <w:snapToGrid w:val="0"/>
              <w:spacing w:line="360" w:lineRule="auto"/>
              <w:ind w:firstLine="480" w:firstLineChars="200"/>
              <w:rPr>
                <w:rFonts w:ascii="宋体" w:hAnsi="宋体"/>
                <w:sz w:val="24"/>
              </w:rPr>
            </w:pPr>
            <w:r>
              <w:rPr>
                <w:rFonts w:ascii="宋体" w:hAnsi="宋体"/>
                <w:sz w:val="24"/>
              </w:rPr>
              <w:t>安全通信网络测评是对网络系统安全防护情况进行测评，包括网络架构、通信传输、可信验证等方面的安全状况。</w:t>
            </w:r>
          </w:p>
          <w:p w14:paraId="7FBC4BCC">
            <w:pPr>
              <w:numPr>
                <w:ilvl w:val="1"/>
                <w:numId w:val="4"/>
              </w:numPr>
              <w:spacing w:line="360" w:lineRule="auto"/>
              <w:ind w:left="420" w:leftChars="200" w:firstLine="0"/>
              <w:outlineLvl w:val="4"/>
              <w:rPr>
                <w:rFonts w:ascii="宋体" w:hAnsi="宋体"/>
                <w:b/>
                <w:sz w:val="24"/>
              </w:rPr>
            </w:pPr>
            <w:r>
              <w:rPr>
                <w:rFonts w:ascii="宋体" w:hAnsi="宋体"/>
                <w:b/>
                <w:sz w:val="24"/>
              </w:rPr>
              <w:t>安全区域边界</w:t>
            </w:r>
          </w:p>
          <w:p w14:paraId="6EF0B30B">
            <w:pPr>
              <w:tabs>
                <w:tab w:val="left" w:pos="1080"/>
                <w:tab w:val="left" w:pos="1680"/>
              </w:tabs>
              <w:snapToGrid w:val="0"/>
              <w:spacing w:line="360" w:lineRule="auto"/>
              <w:ind w:firstLine="480" w:firstLineChars="200"/>
              <w:rPr>
                <w:rFonts w:ascii="宋体" w:hAnsi="宋体"/>
                <w:sz w:val="24"/>
              </w:rPr>
            </w:pPr>
            <w:r>
              <w:rPr>
                <w:rFonts w:ascii="宋体" w:hAnsi="宋体"/>
                <w:sz w:val="24"/>
              </w:rPr>
              <w:t>安全区域边界是对边界防护、访问控制、入侵防范、恶意代码防范、安全审计、可信验证等方面的测评。</w:t>
            </w:r>
          </w:p>
          <w:p w14:paraId="416BDE61">
            <w:pPr>
              <w:numPr>
                <w:ilvl w:val="1"/>
                <w:numId w:val="4"/>
              </w:numPr>
              <w:spacing w:line="360" w:lineRule="auto"/>
              <w:ind w:left="420" w:leftChars="200" w:firstLine="0"/>
              <w:outlineLvl w:val="4"/>
              <w:rPr>
                <w:rFonts w:ascii="宋体" w:hAnsi="宋体"/>
                <w:b/>
                <w:sz w:val="24"/>
              </w:rPr>
            </w:pPr>
            <w:bookmarkStart w:id="21" w:name="_Toc4424569"/>
            <w:bookmarkEnd w:id="21"/>
            <w:r>
              <w:rPr>
                <w:rFonts w:ascii="宋体" w:hAnsi="宋体"/>
                <w:b/>
                <w:sz w:val="24"/>
              </w:rPr>
              <w:t>安全计算环境</w:t>
            </w:r>
          </w:p>
          <w:p w14:paraId="391938E3">
            <w:pPr>
              <w:tabs>
                <w:tab w:val="left" w:pos="1080"/>
                <w:tab w:val="left" w:pos="1680"/>
              </w:tabs>
              <w:snapToGrid w:val="0"/>
              <w:spacing w:line="360" w:lineRule="auto"/>
              <w:ind w:firstLine="480" w:firstLineChars="200"/>
              <w:rPr>
                <w:rFonts w:ascii="宋体" w:hAnsi="宋体"/>
                <w:sz w:val="24"/>
              </w:rPr>
            </w:pPr>
            <w:r>
              <w:rPr>
                <w:rFonts w:ascii="宋体" w:hAnsi="宋体"/>
                <w:sz w:val="24"/>
              </w:rPr>
              <w:t>安全计算环境是对身份鉴别、访问控制、安全审计、入侵防范、恶意代码防范、可信验证、数据完整性、数据保密性、数据备份恢复、剩余信息保护、个人信息保护等方面的测评。</w:t>
            </w:r>
          </w:p>
          <w:p w14:paraId="339FDB01">
            <w:pPr>
              <w:numPr>
                <w:ilvl w:val="1"/>
                <w:numId w:val="4"/>
              </w:numPr>
              <w:spacing w:line="360" w:lineRule="auto"/>
              <w:ind w:left="420" w:leftChars="200" w:firstLine="0"/>
              <w:outlineLvl w:val="4"/>
              <w:rPr>
                <w:rFonts w:ascii="宋体" w:hAnsi="宋体"/>
                <w:b/>
                <w:sz w:val="24"/>
              </w:rPr>
            </w:pPr>
            <w:r>
              <w:rPr>
                <w:rFonts w:ascii="宋体" w:hAnsi="宋体"/>
                <w:b/>
                <w:sz w:val="24"/>
              </w:rPr>
              <w:t>安全管理中心</w:t>
            </w:r>
          </w:p>
          <w:p w14:paraId="0F6F2877">
            <w:pPr>
              <w:tabs>
                <w:tab w:val="left" w:pos="1080"/>
                <w:tab w:val="left" w:pos="1680"/>
              </w:tabs>
              <w:snapToGrid w:val="0"/>
              <w:spacing w:line="360" w:lineRule="auto"/>
              <w:ind w:firstLine="480" w:firstLineChars="200"/>
              <w:rPr>
                <w:rFonts w:ascii="宋体" w:hAnsi="宋体"/>
                <w:sz w:val="24"/>
              </w:rPr>
            </w:pPr>
            <w:r>
              <w:rPr>
                <w:rFonts w:ascii="宋体" w:hAnsi="宋体"/>
                <w:sz w:val="24"/>
              </w:rPr>
              <w:t>安全管理中心是对系统管理、审计管理、安全管理、集中管控等方面的测评。</w:t>
            </w:r>
          </w:p>
          <w:p w14:paraId="755AFCAA">
            <w:pPr>
              <w:numPr>
                <w:ilvl w:val="1"/>
                <w:numId w:val="4"/>
              </w:numPr>
              <w:spacing w:line="360" w:lineRule="auto"/>
              <w:ind w:left="420" w:leftChars="200" w:firstLine="0"/>
              <w:outlineLvl w:val="4"/>
              <w:rPr>
                <w:rFonts w:ascii="宋体" w:hAnsi="宋体"/>
                <w:b/>
                <w:sz w:val="24"/>
              </w:rPr>
            </w:pPr>
            <w:bookmarkStart w:id="22" w:name="_Toc4424571"/>
            <w:bookmarkEnd w:id="22"/>
            <w:r>
              <w:rPr>
                <w:rFonts w:ascii="宋体" w:hAnsi="宋体"/>
                <w:b/>
                <w:sz w:val="24"/>
              </w:rPr>
              <w:t>安全管理制度</w:t>
            </w:r>
          </w:p>
          <w:p w14:paraId="66287084">
            <w:pPr>
              <w:tabs>
                <w:tab w:val="left" w:pos="1080"/>
                <w:tab w:val="left" w:pos="1680"/>
              </w:tabs>
              <w:snapToGrid w:val="0"/>
              <w:spacing w:line="360" w:lineRule="auto"/>
              <w:ind w:firstLine="480" w:firstLineChars="200"/>
              <w:rPr>
                <w:rFonts w:ascii="宋体" w:hAnsi="宋体"/>
                <w:sz w:val="24"/>
              </w:rPr>
            </w:pPr>
            <w:r>
              <w:rPr>
                <w:rFonts w:ascii="宋体" w:hAnsi="宋体"/>
                <w:sz w:val="24"/>
              </w:rPr>
              <w:t>安全管理制度测评是对安全策略、管理制度、制定和发布、评审和修订进行测评。</w:t>
            </w:r>
          </w:p>
          <w:p w14:paraId="22EF4A0F">
            <w:pPr>
              <w:numPr>
                <w:ilvl w:val="1"/>
                <w:numId w:val="4"/>
              </w:numPr>
              <w:spacing w:line="360" w:lineRule="auto"/>
              <w:ind w:left="420" w:leftChars="200" w:firstLine="0"/>
              <w:outlineLvl w:val="4"/>
              <w:rPr>
                <w:rFonts w:ascii="宋体" w:hAnsi="宋体"/>
                <w:b/>
                <w:sz w:val="24"/>
              </w:rPr>
            </w:pPr>
            <w:bookmarkStart w:id="23" w:name="_Toc4424572"/>
            <w:bookmarkEnd w:id="23"/>
            <w:r>
              <w:rPr>
                <w:rFonts w:ascii="宋体" w:hAnsi="宋体"/>
                <w:b/>
                <w:sz w:val="24"/>
              </w:rPr>
              <w:t>安全管理机构</w:t>
            </w:r>
          </w:p>
          <w:p w14:paraId="7A4E2E56">
            <w:pPr>
              <w:tabs>
                <w:tab w:val="left" w:pos="1080"/>
                <w:tab w:val="left" w:pos="1680"/>
              </w:tabs>
              <w:snapToGrid w:val="0"/>
              <w:spacing w:line="360" w:lineRule="auto"/>
              <w:ind w:firstLine="480" w:firstLineChars="200"/>
              <w:rPr>
                <w:rFonts w:ascii="宋体" w:hAnsi="宋体"/>
                <w:sz w:val="24"/>
              </w:rPr>
            </w:pPr>
            <w:r>
              <w:rPr>
                <w:rFonts w:ascii="宋体" w:hAnsi="宋体"/>
                <w:sz w:val="24"/>
              </w:rPr>
              <w:t>安全管理机构测评是对岗位设置、人员配备、授权和审批、沟通和合作、审核和检查等情况进行测评。</w:t>
            </w:r>
          </w:p>
          <w:p w14:paraId="12C97AAE">
            <w:pPr>
              <w:numPr>
                <w:ilvl w:val="1"/>
                <w:numId w:val="4"/>
              </w:numPr>
              <w:spacing w:line="360" w:lineRule="auto"/>
              <w:ind w:left="420" w:leftChars="200" w:firstLine="0"/>
              <w:outlineLvl w:val="4"/>
              <w:rPr>
                <w:rFonts w:ascii="宋体" w:hAnsi="宋体"/>
                <w:b/>
                <w:sz w:val="24"/>
              </w:rPr>
            </w:pPr>
            <w:bookmarkStart w:id="24" w:name="_Toc4424573"/>
            <w:bookmarkEnd w:id="24"/>
            <w:r>
              <w:rPr>
                <w:rFonts w:ascii="宋体" w:hAnsi="宋体"/>
                <w:b/>
                <w:sz w:val="24"/>
              </w:rPr>
              <w:t>安全管理人员</w:t>
            </w:r>
          </w:p>
          <w:p w14:paraId="3354C965">
            <w:pPr>
              <w:tabs>
                <w:tab w:val="left" w:pos="1080"/>
                <w:tab w:val="left" w:pos="1680"/>
              </w:tabs>
              <w:snapToGrid w:val="0"/>
              <w:spacing w:line="360" w:lineRule="auto"/>
              <w:ind w:firstLine="480" w:firstLineChars="200"/>
              <w:rPr>
                <w:rFonts w:ascii="宋体" w:hAnsi="宋体"/>
                <w:sz w:val="24"/>
              </w:rPr>
            </w:pPr>
            <w:r>
              <w:rPr>
                <w:rFonts w:ascii="宋体" w:hAnsi="宋体"/>
                <w:sz w:val="24"/>
              </w:rPr>
              <w:t>安全管理人员测评是对人员录用、人员离岗、安全意识教育和培训、外部人员访问管理等情况进行测评。</w:t>
            </w:r>
          </w:p>
          <w:p w14:paraId="29DB5713">
            <w:pPr>
              <w:numPr>
                <w:ilvl w:val="1"/>
                <w:numId w:val="4"/>
              </w:numPr>
              <w:spacing w:line="360" w:lineRule="auto"/>
              <w:ind w:left="420" w:leftChars="200" w:firstLine="0"/>
              <w:outlineLvl w:val="4"/>
              <w:rPr>
                <w:rFonts w:ascii="宋体" w:hAnsi="宋体"/>
                <w:b/>
                <w:sz w:val="24"/>
              </w:rPr>
            </w:pPr>
            <w:bookmarkStart w:id="25" w:name="_Toc4424574"/>
            <w:bookmarkEnd w:id="25"/>
            <w:r>
              <w:rPr>
                <w:rFonts w:ascii="宋体" w:hAnsi="宋体"/>
                <w:b/>
                <w:sz w:val="24"/>
              </w:rPr>
              <w:t>安全建设管理</w:t>
            </w:r>
          </w:p>
          <w:p w14:paraId="1B967F24">
            <w:pPr>
              <w:tabs>
                <w:tab w:val="left" w:pos="1080"/>
                <w:tab w:val="left" w:pos="1680"/>
              </w:tabs>
              <w:snapToGrid w:val="0"/>
              <w:spacing w:line="360" w:lineRule="auto"/>
              <w:ind w:firstLine="480" w:firstLineChars="200"/>
              <w:rPr>
                <w:rFonts w:ascii="宋体" w:hAnsi="宋体"/>
                <w:sz w:val="24"/>
              </w:rPr>
            </w:pPr>
            <w:r>
              <w:rPr>
                <w:rFonts w:ascii="宋体" w:hAnsi="宋体"/>
                <w:sz w:val="24"/>
              </w:rPr>
              <w:t>安全建设管理测评是对建设过程中安全方案设计、产品采购和使用、自行软件开发、外包软件开发、 工程实施、测试验收、系统交付、 等级测评、服务供应商选择等情况进行测评。</w:t>
            </w:r>
          </w:p>
          <w:p w14:paraId="3F70F1FE">
            <w:pPr>
              <w:numPr>
                <w:ilvl w:val="1"/>
                <w:numId w:val="4"/>
              </w:numPr>
              <w:spacing w:line="360" w:lineRule="auto"/>
              <w:ind w:left="420" w:leftChars="200" w:firstLine="0"/>
              <w:outlineLvl w:val="4"/>
              <w:rPr>
                <w:rFonts w:ascii="宋体" w:hAnsi="宋体"/>
                <w:b/>
                <w:sz w:val="24"/>
              </w:rPr>
            </w:pPr>
            <w:bookmarkStart w:id="26" w:name="_Toc4424575"/>
            <w:bookmarkEnd w:id="26"/>
            <w:r>
              <w:rPr>
                <w:rFonts w:ascii="宋体" w:hAnsi="宋体"/>
                <w:b/>
                <w:sz w:val="24"/>
              </w:rPr>
              <w:t>安全运维管理</w:t>
            </w:r>
          </w:p>
          <w:p w14:paraId="548685BD">
            <w:pPr>
              <w:tabs>
                <w:tab w:val="left" w:pos="1080"/>
                <w:tab w:val="left" w:pos="1680"/>
              </w:tabs>
              <w:snapToGrid w:val="0"/>
              <w:spacing w:line="360" w:lineRule="auto"/>
              <w:ind w:firstLine="480" w:firstLineChars="200"/>
              <w:rPr>
                <w:rFonts w:ascii="宋体" w:hAnsi="宋体"/>
                <w:sz w:val="24"/>
              </w:rPr>
            </w:pPr>
            <w:r>
              <w:rPr>
                <w:rFonts w:ascii="宋体" w:hAnsi="宋体"/>
                <w:sz w:val="24"/>
              </w:rPr>
              <w:t>安全运维管理测评是对环境管理、资产管理、介质管理、设备维护管理、漏洞和风险管理、网络和系统安全管理、恶意代码防范管理、配置管理、密码管理、变更管理、备份与恢复管理、安全事件处置、 应急预案管理、外包运维管理等情况进行测评。</w:t>
            </w:r>
          </w:p>
        </w:tc>
        <w:tc>
          <w:tcPr>
            <w:tcW w:w="2183" w:type="dxa"/>
            <w:vAlign w:val="center"/>
          </w:tcPr>
          <w:p w14:paraId="0C878082">
            <w:pPr>
              <w:pStyle w:val="10"/>
              <w:snapToGrid w:val="0"/>
              <w:ind w:firstLine="480" w:firstLineChars="200"/>
              <w:rPr>
                <w:rFonts w:ascii="宋体" w:hAnsi="宋体"/>
              </w:rPr>
            </w:pPr>
          </w:p>
        </w:tc>
      </w:tr>
      <w:tr w14:paraId="4A07AB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5" w:type="dxa"/>
            <w:vAlign w:val="center"/>
          </w:tcPr>
          <w:p w14:paraId="540239B2">
            <w:pPr>
              <w:numPr>
                <w:ilvl w:val="0"/>
                <w:numId w:val="1"/>
              </w:numPr>
              <w:spacing w:before="120" w:line="400" w:lineRule="atLeast"/>
              <w:jc w:val="center"/>
              <w:rPr>
                <w:rFonts w:ascii="宋体" w:hAnsi="宋体"/>
                <w:sz w:val="24"/>
              </w:rPr>
            </w:pPr>
          </w:p>
        </w:tc>
        <w:tc>
          <w:tcPr>
            <w:tcW w:w="5789" w:type="dxa"/>
            <w:vAlign w:val="center"/>
          </w:tcPr>
          <w:p w14:paraId="72A89B3D">
            <w:pPr>
              <w:widowControl/>
              <w:shd w:val="clear" w:color="auto" w:fill="FFFFFF"/>
              <w:spacing w:before="240" w:after="120" w:line="480" w:lineRule="atLeast"/>
              <w:jc w:val="left"/>
              <w:outlineLvl w:val="1"/>
              <w:rPr>
                <w:rFonts w:ascii="宋体" w:hAnsi="宋体" w:eastAsia="宋体" w:cs="Arial"/>
                <w:b/>
                <w:kern w:val="0"/>
                <w:szCs w:val="32"/>
              </w:rPr>
            </w:pPr>
            <w:r>
              <w:rPr>
                <w:rFonts w:hint="eastAsia" w:ascii="宋体" w:hAnsi="宋体" w:eastAsia="宋体" w:cs="Arial"/>
                <w:b/>
                <w:kern w:val="0"/>
                <w:szCs w:val="32"/>
                <w:lang w:val="en-US" w:eastAsia="zh-CN"/>
              </w:rPr>
              <w:t>6</w:t>
            </w:r>
            <w:r>
              <w:rPr>
                <w:rFonts w:ascii="宋体" w:hAnsi="宋体" w:eastAsia="宋体" w:cs="Arial"/>
                <w:b/>
                <w:kern w:val="0"/>
                <w:szCs w:val="32"/>
              </w:rPr>
              <w:t>、测评服务方案</w:t>
            </w:r>
          </w:p>
          <w:p w14:paraId="03BC4073">
            <w:pPr>
              <w:tabs>
                <w:tab w:val="left" w:pos="1080"/>
                <w:tab w:val="left" w:pos="1680"/>
              </w:tabs>
              <w:snapToGrid w:val="0"/>
              <w:spacing w:line="360" w:lineRule="auto"/>
              <w:ind w:firstLine="480" w:firstLineChars="200"/>
              <w:rPr>
                <w:rFonts w:ascii="宋体" w:hAnsi="宋体"/>
                <w:b/>
                <w:kern w:val="0"/>
                <w:szCs w:val="32"/>
              </w:rPr>
            </w:pPr>
            <w:r>
              <w:rPr>
                <w:rFonts w:ascii="宋体" w:hAnsi="宋体" w:eastAsia="宋体"/>
                <w:sz w:val="24"/>
                <w:szCs w:val="24"/>
              </w:rPr>
              <w:t>投标人需提供工作范围清晰，具有全面、合理、准确、完整、项目实施计划、测评方法、风险说明及风险规避处置措施，测评内容可行性合理的测评服务方案。</w:t>
            </w:r>
          </w:p>
        </w:tc>
        <w:tc>
          <w:tcPr>
            <w:tcW w:w="2183" w:type="dxa"/>
            <w:vAlign w:val="center"/>
          </w:tcPr>
          <w:p w14:paraId="57EDE6DD">
            <w:pPr>
              <w:pStyle w:val="10"/>
              <w:snapToGrid w:val="0"/>
              <w:ind w:firstLine="480" w:firstLineChars="200"/>
              <w:rPr>
                <w:rFonts w:ascii="宋体" w:hAnsi="宋体"/>
              </w:rPr>
            </w:pPr>
          </w:p>
        </w:tc>
      </w:tr>
      <w:tr w14:paraId="343D16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5" w:type="dxa"/>
            <w:vAlign w:val="center"/>
          </w:tcPr>
          <w:p w14:paraId="6C1900E2">
            <w:pPr>
              <w:numPr>
                <w:ilvl w:val="0"/>
                <w:numId w:val="1"/>
              </w:numPr>
              <w:spacing w:before="120" w:line="400" w:lineRule="atLeast"/>
              <w:jc w:val="center"/>
              <w:rPr>
                <w:rFonts w:ascii="宋体" w:hAnsi="宋体"/>
                <w:sz w:val="24"/>
              </w:rPr>
            </w:pPr>
          </w:p>
        </w:tc>
        <w:tc>
          <w:tcPr>
            <w:tcW w:w="5789" w:type="dxa"/>
            <w:vAlign w:val="center"/>
          </w:tcPr>
          <w:p w14:paraId="1541AB12">
            <w:pPr>
              <w:tabs>
                <w:tab w:val="left" w:pos="1080"/>
                <w:tab w:val="left" w:pos="1680"/>
              </w:tabs>
              <w:snapToGrid w:val="0"/>
              <w:spacing w:line="360" w:lineRule="auto"/>
              <w:rPr>
                <w:rFonts w:ascii="宋体" w:hAnsi="宋体" w:eastAsia="宋体" w:cs="Arial"/>
                <w:b/>
                <w:kern w:val="0"/>
                <w:szCs w:val="32"/>
              </w:rPr>
            </w:pPr>
            <w:bookmarkStart w:id="27" w:name="_GoBack"/>
            <w:bookmarkEnd w:id="27"/>
            <w:r>
              <w:rPr>
                <w:rFonts w:ascii="宋体" w:hAnsi="宋体" w:eastAsia="宋体" w:cs="Arial"/>
                <w:b/>
                <w:kern w:val="0"/>
                <w:szCs w:val="32"/>
              </w:rPr>
              <w:t>7、团队成员</w:t>
            </w:r>
          </w:p>
          <w:p w14:paraId="71230E80">
            <w:pPr>
              <w:tabs>
                <w:tab w:val="left" w:pos="1080"/>
                <w:tab w:val="left" w:pos="1680"/>
              </w:tabs>
              <w:snapToGrid w:val="0"/>
              <w:spacing w:line="360" w:lineRule="auto"/>
              <w:ind w:firstLine="422" w:firstLineChars="200"/>
              <w:rPr>
                <w:rFonts w:ascii="宋体" w:hAnsi="宋体" w:eastAsia="宋体"/>
                <w:sz w:val="24"/>
                <w:szCs w:val="24"/>
              </w:rPr>
            </w:pPr>
            <w:r>
              <w:rPr>
                <w:rFonts w:hint="eastAsia" w:ascii="宋体" w:hAnsi="宋体" w:eastAsia="宋体" w:cs="Arial"/>
                <w:b/>
                <w:kern w:val="0"/>
                <w:szCs w:val="32"/>
                <w:lang w:val="en-US" w:eastAsia="zh-CN"/>
              </w:rPr>
              <w:t xml:space="preserve">  </w:t>
            </w:r>
            <w:r>
              <w:rPr>
                <w:rFonts w:ascii="宋体" w:hAnsi="宋体" w:eastAsia="宋体"/>
                <w:sz w:val="24"/>
                <w:szCs w:val="24"/>
              </w:rPr>
              <w:t>投标人针对本项目需求拟配备的项目团队应设置项目经理1人，团队其它成员最少2人。</w:t>
            </w:r>
          </w:p>
          <w:p w14:paraId="52DDE4E8">
            <w:pPr>
              <w:tabs>
                <w:tab w:val="left" w:pos="1080"/>
                <w:tab w:val="left" w:pos="1680"/>
              </w:tabs>
              <w:snapToGrid w:val="0"/>
              <w:spacing w:line="360" w:lineRule="auto"/>
              <w:ind w:firstLine="482" w:firstLineChars="200"/>
              <w:rPr>
                <w:rFonts w:ascii="宋体" w:hAnsi="宋体" w:eastAsia="宋体"/>
                <w:b/>
                <w:sz w:val="24"/>
                <w:szCs w:val="24"/>
              </w:rPr>
            </w:pPr>
            <w:r>
              <w:rPr>
                <w:rFonts w:hint="default" w:ascii="宋体" w:hAnsi="宋体" w:eastAsia="宋体"/>
                <w:b/>
                <w:sz w:val="24"/>
                <w:szCs w:val="24"/>
              </w:rPr>
              <w:fldChar w:fldCharType="begin"/>
            </w:r>
            <w:r>
              <w:rPr>
                <w:rFonts w:hint="default" w:ascii="宋体" w:hAnsi="宋体" w:eastAsia="宋体"/>
                <w:b/>
                <w:sz w:val="24"/>
                <w:szCs w:val="24"/>
              </w:rPr>
              <w:instrText xml:space="preserve"> </w:instrText>
            </w:r>
            <w:r>
              <w:rPr>
                <w:rFonts w:ascii="宋体" w:hAnsi="宋体" w:eastAsia="宋体"/>
                <w:b/>
                <w:sz w:val="24"/>
                <w:szCs w:val="24"/>
              </w:rPr>
              <w:instrText xml:space="preserve">= 1 \* GB2</w:instrText>
            </w:r>
            <w:r>
              <w:rPr>
                <w:rFonts w:hint="default" w:ascii="宋体" w:hAnsi="宋体" w:eastAsia="宋体"/>
                <w:b/>
                <w:sz w:val="24"/>
                <w:szCs w:val="24"/>
              </w:rPr>
              <w:instrText xml:space="preserve"> </w:instrText>
            </w:r>
            <w:r>
              <w:rPr>
                <w:rFonts w:hint="default" w:ascii="宋体" w:hAnsi="宋体" w:eastAsia="宋体"/>
                <w:b/>
                <w:sz w:val="24"/>
                <w:szCs w:val="24"/>
              </w:rPr>
              <w:fldChar w:fldCharType="separate"/>
            </w:r>
            <w:r>
              <w:rPr>
                <w:rFonts w:ascii="宋体" w:hAnsi="宋体" w:eastAsia="宋体"/>
                <w:b/>
                <w:sz w:val="24"/>
                <w:szCs w:val="24"/>
              </w:rPr>
              <w:t>⑴</w:t>
            </w:r>
            <w:r>
              <w:rPr>
                <w:rFonts w:hint="default" w:ascii="宋体" w:hAnsi="宋体" w:eastAsia="宋体"/>
                <w:b/>
                <w:sz w:val="24"/>
                <w:szCs w:val="24"/>
              </w:rPr>
              <w:fldChar w:fldCharType="end"/>
            </w:r>
            <w:r>
              <w:rPr>
                <w:rFonts w:ascii="宋体" w:hAnsi="宋体" w:eastAsia="宋体"/>
                <w:b/>
                <w:sz w:val="24"/>
                <w:szCs w:val="24"/>
              </w:rPr>
              <w:t xml:space="preserve"> </w:t>
            </w:r>
            <w:r>
              <w:rPr>
                <w:rFonts w:hint="eastAsia" w:ascii="宋体" w:hAnsi="宋体" w:eastAsia="宋体"/>
                <w:b/>
                <w:sz w:val="24"/>
                <w:szCs w:val="24"/>
                <w:lang w:val="en-US" w:eastAsia="zh-CN"/>
              </w:rPr>
              <w:t xml:space="preserve"> </w:t>
            </w:r>
            <w:r>
              <w:rPr>
                <w:rFonts w:ascii="宋体" w:hAnsi="宋体" w:eastAsia="宋体"/>
                <w:b/>
                <w:sz w:val="24"/>
                <w:szCs w:val="24"/>
              </w:rPr>
              <w:t>项目经理</w:t>
            </w:r>
          </w:p>
          <w:p w14:paraId="189992CD">
            <w:pPr>
              <w:tabs>
                <w:tab w:val="left" w:pos="1080"/>
                <w:tab w:val="left" w:pos="1680"/>
              </w:tabs>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投标人拟派的项目经理须同时具备高级测评师证书及信息安全保障人员(CISAW)证书，且认证方向为风险管理和安全运维方向</w:t>
            </w:r>
            <w:r>
              <w:rPr>
                <w:rFonts w:ascii="宋体" w:hAnsi="宋体" w:eastAsia="宋体"/>
                <w:sz w:val="24"/>
                <w:szCs w:val="24"/>
              </w:rPr>
              <w:t>；</w:t>
            </w:r>
          </w:p>
          <w:p w14:paraId="39869E37">
            <w:pPr>
              <w:spacing w:line="360" w:lineRule="auto"/>
              <w:ind w:left="640"/>
              <w:outlineLvl w:val="4"/>
              <w:rPr>
                <w:rFonts w:ascii="宋体" w:hAnsi="宋体" w:eastAsia="宋体"/>
                <w:b/>
                <w:sz w:val="24"/>
                <w:szCs w:val="24"/>
              </w:rPr>
            </w:pPr>
            <w:r>
              <w:rPr>
                <w:rFonts w:hint="default" w:ascii="宋体" w:hAnsi="宋体" w:eastAsia="宋体"/>
                <w:b/>
                <w:sz w:val="24"/>
                <w:szCs w:val="24"/>
              </w:rPr>
              <w:fldChar w:fldCharType="begin"/>
            </w:r>
            <w:r>
              <w:rPr>
                <w:rFonts w:hint="default" w:ascii="宋体" w:hAnsi="宋体" w:eastAsia="宋体"/>
                <w:b/>
                <w:sz w:val="24"/>
                <w:szCs w:val="24"/>
              </w:rPr>
              <w:instrText xml:space="preserve"> </w:instrText>
            </w:r>
            <w:r>
              <w:rPr>
                <w:rFonts w:ascii="宋体" w:hAnsi="宋体" w:eastAsia="宋体"/>
                <w:b/>
                <w:sz w:val="24"/>
                <w:szCs w:val="24"/>
              </w:rPr>
              <w:instrText xml:space="preserve">= 2 \* GB2</w:instrText>
            </w:r>
            <w:r>
              <w:rPr>
                <w:rFonts w:hint="default" w:ascii="宋体" w:hAnsi="宋体" w:eastAsia="宋体"/>
                <w:b/>
                <w:sz w:val="24"/>
                <w:szCs w:val="24"/>
              </w:rPr>
              <w:instrText xml:space="preserve"> </w:instrText>
            </w:r>
            <w:r>
              <w:rPr>
                <w:rFonts w:hint="default" w:ascii="宋体" w:hAnsi="宋体" w:eastAsia="宋体"/>
                <w:b/>
                <w:sz w:val="24"/>
                <w:szCs w:val="24"/>
              </w:rPr>
              <w:fldChar w:fldCharType="separate"/>
            </w:r>
            <w:r>
              <w:rPr>
                <w:rFonts w:ascii="宋体" w:hAnsi="宋体" w:eastAsia="宋体"/>
                <w:b/>
                <w:sz w:val="24"/>
                <w:szCs w:val="24"/>
              </w:rPr>
              <w:t>⑵</w:t>
            </w:r>
            <w:r>
              <w:rPr>
                <w:rFonts w:hint="default" w:ascii="宋体" w:hAnsi="宋体" w:eastAsia="宋体"/>
                <w:b/>
                <w:sz w:val="24"/>
                <w:szCs w:val="24"/>
              </w:rPr>
              <w:fldChar w:fldCharType="end"/>
            </w:r>
            <w:r>
              <w:rPr>
                <w:rFonts w:ascii="宋体" w:hAnsi="宋体" w:eastAsia="宋体"/>
                <w:b/>
                <w:sz w:val="24"/>
                <w:szCs w:val="24"/>
              </w:rPr>
              <w:t xml:space="preserve">  团队成员</w:t>
            </w:r>
          </w:p>
          <w:p w14:paraId="5F089BC0">
            <w:pPr>
              <w:tabs>
                <w:tab w:val="left" w:pos="1080"/>
                <w:tab w:val="left" w:pos="1680"/>
              </w:tabs>
              <w:snapToGrid w:val="0"/>
              <w:spacing w:line="360" w:lineRule="auto"/>
              <w:ind w:firstLine="480" w:firstLineChars="200"/>
              <w:rPr>
                <w:rFonts w:ascii="宋体" w:hAnsi="宋体" w:eastAsia="宋体"/>
                <w:sz w:val="24"/>
                <w:szCs w:val="24"/>
              </w:rPr>
            </w:pPr>
            <w:r>
              <w:rPr>
                <w:rFonts w:ascii="宋体" w:hAnsi="宋体" w:eastAsia="宋体"/>
                <w:sz w:val="24"/>
                <w:szCs w:val="24"/>
              </w:rPr>
              <w:t>全部具有初级（含）以上等级测评师证书，具有CISP证书或CCSC证书或CISAW证书或关键信息基础设施安全防护工程师证书。</w:t>
            </w:r>
          </w:p>
          <w:p w14:paraId="16EA440F">
            <w:pPr>
              <w:tabs>
                <w:tab w:val="left" w:pos="1080"/>
                <w:tab w:val="left" w:pos="1680"/>
              </w:tabs>
              <w:snapToGrid w:val="0"/>
              <w:spacing w:line="360" w:lineRule="auto"/>
              <w:ind w:firstLine="480" w:firstLineChars="200"/>
              <w:rPr>
                <w:rFonts w:ascii="宋体" w:hAnsi="宋体" w:eastAsia="宋体"/>
                <w:sz w:val="24"/>
                <w:szCs w:val="24"/>
              </w:rPr>
            </w:pPr>
            <w:r>
              <w:rPr>
                <w:rFonts w:ascii="宋体" w:hAnsi="宋体" w:eastAsia="宋体"/>
                <w:sz w:val="24"/>
                <w:szCs w:val="24"/>
              </w:rPr>
              <w:t>注：以上证书须提供证书扫描件或复印件，且提供持证人员近三个月在投标单位的社保证明。</w:t>
            </w:r>
          </w:p>
          <w:p w14:paraId="4B7A6EB6">
            <w:pPr>
              <w:pStyle w:val="13"/>
              <w:spacing w:line="360" w:lineRule="auto"/>
              <w:ind w:firstLine="480" w:firstLineChars="200"/>
            </w:pPr>
          </w:p>
        </w:tc>
        <w:tc>
          <w:tcPr>
            <w:tcW w:w="2183" w:type="dxa"/>
            <w:vAlign w:val="center"/>
          </w:tcPr>
          <w:p w14:paraId="72150C73">
            <w:pPr>
              <w:pStyle w:val="10"/>
              <w:snapToGrid w:val="0"/>
              <w:ind w:firstLine="480" w:firstLineChars="200"/>
              <w:rPr>
                <w:rFonts w:ascii="宋体" w:hAnsi="宋体"/>
              </w:rPr>
            </w:pPr>
          </w:p>
        </w:tc>
      </w:tr>
      <w:tr w14:paraId="1674D2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5" w:type="dxa"/>
            <w:vAlign w:val="center"/>
          </w:tcPr>
          <w:p w14:paraId="718875EE">
            <w:pPr>
              <w:numPr>
                <w:ilvl w:val="0"/>
                <w:numId w:val="1"/>
              </w:numPr>
              <w:spacing w:before="120" w:line="400" w:lineRule="atLeast"/>
              <w:jc w:val="center"/>
              <w:rPr>
                <w:rFonts w:ascii="宋体" w:hAnsi="宋体"/>
                <w:sz w:val="24"/>
              </w:rPr>
            </w:pPr>
          </w:p>
        </w:tc>
        <w:tc>
          <w:tcPr>
            <w:tcW w:w="5789" w:type="dxa"/>
            <w:vAlign w:val="center"/>
          </w:tcPr>
          <w:p w14:paraId="76993DF5">
            <w:pPr>
              <w:widowControl/>
              <w:shd w:val="clear" w:color="auto" w:fill="FFFFFF"/>
              <w:spacing w:before="240" w:after="120" w:line="480" w:lineRule="atLeast"/>
              <w:jc w:val="left"/>
              <w:outlineLvl w:val="1"/>
              <w:rPr>
                <w:rFonts w:ascii="宋体" w:hAnsi="宋体" w:eastAsia="宋体" w:cs="Arial"/>
                <w:b/>
                <w:kern w:val="0"/>
                <w:szCs w:val="32"/>
              </w:rPr>
            </w:pPr>
            <w:r>
              <w:rPr>
                <w:rFonts w:ascii="宋体" w:hAnsi="宋体" w:eastAsia="宋体" w:cs="Arial"/>
                <w:b/>
                <w:kern w:val="0"/>
                <w:szCs w:val="32"/>
              </w:rPr>
              <w:t>8、业绩合同</w:t>
            </w:r>
          </w:p>
          <w:p w14:paraId="358B5056">
            <w:pPr>
              <w:tabs>
                <w:tab w:val="left" w:pos="1080"/>
                <w:tab w:val="left" w:pos="1680"/>
              </w:tabs>
              <w:snapToGrid w:val="0"/>
              <w:spacing w:line="360" w:lineRule="auto"/>
              <w:ind w:firstLine="480" w:firstLineChars="200"/>
            </w:pPr>
            <w:r>
              <w:rPr>
                <w:rFonts w:ascii="宋体" w:hAnsi="宋体" w:eastAsia="宋体"/>
                <w:sz w:val="24"/>
                <w:szCs w:val="24"/>
              </w:rPr>
              <w:t>投标人提供自2020年01月01日以来等保测评服务业绩合同（以合同签订日期为准）：提供业绩合同的扫描件/复印件,合同扫描件至少提供封面、服务内容和签字盖章页。</w:t>
            </w:r>
          </w:p>
        </w:tc>
        <w:tc>
          <w:tcPr>
            <w:tcW w:w="2183" w:type="dxa"/>
            <w:vAlign w:val="center"/>
          </w:tcPr>
          <w:p w14:paraId="1B997FAF">
            <w:pPr>
              <w:pStyle w:val="10"/>
              <w:snapToGrid w:val="0"/>
              <w:ind w:firstLine="480" w:firstLineChars="200"/>
              <w:rPr>
                <w:rFonts w:ascii="宋体" w:hAnsi="宋体"/>
              </w:rPr>
            </w:pPr>
          </w:p>
        </w:tc>
      </w:tr>
      <w:tr w14:paraId="1831E9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5" w:type="dxa"/>
            <w:vAlign w:val="center"/>
          </w:tcPr>
          <w:p w14:paraId="6B0B8826">
            <w:pPr>
              <w:numPr>
                <w:ilvl w:val="0"/>
                <w:numId w:val="1"/>
              </w:numPr>
              <w:spacing w:before="120" w:line="400" w:lineRule="atLeast"/>
              <w:jc w:val="center"/>
              <w:rPr>
                <w:rFonts w:ascii="宋体" w:hAnsi="宋体"/>
                <w:sz w:val="24"/>
              </w:rPr>
            </w:pPr>
          </w:p>
        </w:tc>
        <w:tc>
          <w:tcPr>
            <w:tcW w:w="5789" w:type="dxa"/>
            <w:vAlign w:val="center"/>
          </w:tcPr>
          <w:p w14:paraId="65B1BEE3">
            <w:pPr>
              <w:widowControl/>
              <w:shd w:val="clear" w:color="auto" w:fill="FFFFFF"/>
              <w:spacing w:before="240" w:after="120" w:line="480" w:lineRule="atLeast"/>
              <w:jc w:val="left"/>
              <w:outlineLvl w:val="1"/>
              <w:rPr>
                <w:rFonts w:hint="eastAsia" w:ascii="宋体" w:hAnsi="宋体"/>
                <w:b/>
                <w:kern w:val="0"/>
                <w:szCs w:val="32"/>
              </w:rPr>
            </w:pPr>
            <w:r>
              <w:rPr>
                <w:rFonts w:hint="eastAsia" w:ascii="宋体" w:hAnsi="宋体"/>
                <w:b/>
                <w:kern w:val="0"/>
                <w:szCs w:val="32"/>
                <w:lang w:val="en-US" w:eastAsia="zh-CN"/>
              </w:rPr>
              <w:t>9</w:t>
            </w:r>
            <w:r>
              <w:rPr>
                <w:rFonts w:hint="eastAsia" w:ascii="宋体" w:hAnsi="宋体"/>
                <w:b/>
                <w:kern w:val="0"/>
                <w:szCs w:val="32"/>
              </w:rPr>
              <w:t>、</w:t>
            </w:r>
            <w:r>
              <w:rPr>
                <w:rFonts w:ascii="宋体" w:hAnsi="宋体"/>
                <w:b/>
                <w:kern w:val="0"/>
                <w:szCs w:val="32"/>
              </w:rPr>
              <w:t>报价要求</w:t>
            </w:r>
          </w:p>
          <w:p w14:paraId="0981DC24">
            <w:pPr>
              <w:tabs>
                <w:tab w:val="left" w:pos="284"/>
              </w:tabs>
              <w:spacing w:line="360" w:lineRule="auto"/>
              <w:ind w:firstLine="480" w:firstLineChars="200"/>
              <w:jc w:val="left"/>
            </w:pPr>
            <w:r>
              <w:rPr>
                <w:rFonts w:ascii="宋体" w:hAnsi="宋体"/>
                <w:sz w:val="24"/>
              </w:rPr>
              <w:t>本项目报总价，报价包含完成本项目服务期间所产生的一切费用，采购人后期不再另行追加费用。</w:t>
            </w:r>
          </w:p>
        </w:tc>
        <w:tc>
          <w:tcPr>
            <w:tcW w:w="2183" w:type="dxa"/>
            <w:vAlign w:val="center"/>
          </w:tcPr>
          <w:p w14:paraId="639D4915">
            <w:pPr>
              <w:pStyle w:val="10"/>
              <w:snapToGrid w:val="0"/>
              <w:ind w:firstLine="480" w:firstLineChars="200"/>
              <w:rPr>
                <w:rFonts w:ascii="宋体" w:hAnsi="宋体"/>
              </w:rPr>
            </w:pPr>
          </w:p>
        </w:tc>
      </w:tr>
      <w:tr w14:paraId="62EFB0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5" w:type="dxa"/>
            <w:vAlign w:val="center"/>
          </w:tcPr>
          <w:p w14:paraId="373407D1">
            <w:pPr>
              <w:numPr>
                <w:ilvl w:val="0"/>
                <w:numId w:val="1"/>
              </w:numPr>
              <w:spacing w:before="120" w:line="400" w:lineRule="atLeast"/>
              <w:jc w:val="center"/>
              <w:rPr>
                <w:rFonts w:ascii="宋体" w:hAnsi="宋体"/>
                <w:sz w:val="24"/>
              </w:rPr>
            </w:pPr>
          </w:p>
        </w:tc>
        <w:tc>
          <w:tcPr>
            <w:tcW w:w="5789" w:type="dxa"/>
            <w:vAlign w:val="center"/>
          </w:tcPr>
          <w:p w14:paraId="2A1D28B9">
            <w:pPr>
              <w:widowControl/>
              <w:shd w:val="clear" w:color="auto" w:fill="FFFFFF"/>
              <w:spacing w:before="240" w:after="120" w:line="480" w:lineRule="atLeast"/>
              <w:jc w:val="left"/>
              <w:outlineLvl w:val="1"/>
              <w:rPr>
                <w:rFonts w:hint="eastAsia" w:ascii="宋体" w:hAnsi="宋体"/>
                <w:b/>
                <w:kern w:val="0"/>
                <w:szCs w:val="32"/>
              </w:rPr>
            </w:pPr>
            <w:r>
              <w:rPr>
                <w:rFonts w:hint="eastAsia" w:ascii="宋体" w:hAnsi="宋体"/>
                <w:b/>
                <w:kern w:val="0"/>
                <w:szCs w:val="32"/>
                <w:lang w:val="en-US" w:eastAsia="zh-CN"/>
              </w:rPr>
              <w:t>10</w:t>
            </w:r>
            <w:r>
              <w:rPr>
                <w:rFonts w:hint="eastAsia" w:ascii="宋体" w:hAnsi="宋体"/>
                <w:b/>
                <w:kern w:val="0"/>
                <w:szCs w:val="32"/>
              </w:rPr>
              <w:t>、</w:t>
            </w:r>
            <w:r>
              <w:rPr>
                <w:rFonts w:ascii="宋体" w:hAnsi="宋体"/>
                <w:b/>
                <w:kern w:val="0"/>
                <w:szCs w:val="32"/>
              </w:rPr>
              <w:t>验收标准</w:t>
            </w:r>
          </w:p>
          <w:p w14:paraId="6381EA94">
            <w:pPr>
              <w:pStyle w:val="13"/>
              <w:spacing w:line="360" w:lineRule="auto"/>
              <w:ind w:firstLine="480" w:firstLineChars="200"/>
            </w:pPr>
            <w:r>
              <w:t>本项目服务的验收将以成交供应商提交《测评报告》为准。</w:t>
            </w:r>
          </w:p>
        </w:tc>
        <w:tc>
          <w:tcPr>
            <w:tcW w:w="2183" w:type="dxa"/>
            <w:vAlign w:val="center"/>
          </w:tcPr>
          <w:p w14:paraId="0533CF17">
            <w:pPr>
              <w:pStyle w:val="10"/>
              <w:snapToGrid w:val="0"/>
              <w:ind w:firstLine="480" w:firstLineChars="200"/>
              <w:rPr>
                <w:rFonts w:ascii="宋体" w:hAnsi="宋体"/>
              </w:rPr>
            </w:pPr>
          </w:p>
        </w:tc>
      </w:tr>
    </w:tbl>
    <w:p w14:paraId="22358872">
      <w:pPr>
        <w:pStyle w:val="13"/>
        <w:rPr>
          <w:rFonts w:hAnsi="宋体"/>
          <w:b/>
          <w:bCs/>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7A"/>
    <w:family w:val="swiss"/>
    <w:pitch w:val="default"/>
    <w:sig w:usb0="80000287" w:usb1="2ACF3C50" w:usb2="00000016" w:usb3="00000000" w:csb0="0004001F" w:csb1="00000000"/>
  </w:font>
  <w:font w:name="等线">
    <w:panose1 w:val="02010600030101010101"/>
    <w:charset w:val="7A"/>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suff w:val="space"/>
      <w:lvlText w:val="%1)"/>
      <w:lvlJc w:val="left"/>
      <w:pPr>
        <w:ind w:left="845" w:hanging="420"/>
      </w:pPr>
      <w:rPr>
        <w:rFonts w:hint="eastAsia"/>
      </w:rPr>
    </w:lvl>
    <w:lvl w:ilvl="1" w:tentative="0">
      <w:start w:val="1"/>
      <w:numFmt w:val="lowerLetter"/>
      <w:lvlText w:val="%2)"/>
      <w:lvlJc w:val="left"/>
      <w:pPr>
        <w:ind w:left="1265" w:hanging="420"/>
      </w:pPr>
      <w:rPr>
        <w:rFonts w:hint="eastAsia"/>
      </w:rPr>
    </w:lvl>
    <w:lvl w:ilvl="2" w:tentative="0">
      <w:start w:val="1"/>
      <w:numFmt w:val="lowerRoman"/>
      <w:lvlText w:val="%3."/>
      <w:lvlJc w:val="right"/>
      <w:pPr>
        <w:ind w:left="1685" w:hanging="420"/>
      </w:pPr>
      <w:rPr>
        <w:rFonts w:hint="eastAsia"/>
      </w:rPr>
    </w:lvl>
    <w:lvl w:ilvl="3" w:tentative="0">
      <w:start w:val="1"/>
      <w:numFmt w:val="decimal"/>
      <w:lvlText w:val="%4."/>
      <w:lvlJc w:val="left"/>
      <w:pPr>
        <w:ind w:left="2105" w:hanging="420"/>
      </w:pPr>
      <w:rPr>
        <w:rFonts w:hint="eastAsia"/>
      </w:rPr>
    </w:lvl>
    <w:lvl w:ilvl="4" w:tentative="0">
      <w:start w:val="1"/>
      <w:numFmt w:val="lowerLetter"/>
      <w:lvlText w:val="%5)"/>
      <w:lvlJc w:val="left"/>
      <w:pPr>
        <w:ind w:left="2525" w:hanging="420"/>
      </w:pPr>
      <w:rPr>
        <w:rFonts w:hint="eastAsia"/>
      </w:rPr>
    </w:lvl>
    <w:lvl w:ilvl="5" w:tentative="0">
      <w:start w:val="1"/>
      <w:numFmt w:val="lowerRoman"/>
      <w:lvlText w:val="%6."/>
      <w:lvlJc w:val="right"/>
      <w:pPr>
        <w:ind w:left="2945" w:hanging="420"/>
      </w:pPr>
      <w:rPr>
        <w:rFonts w:hint="eastAsia"/>
      </w:rPr>
    </w:lvl>
    <w:lvl w:ilvl="6" w:tentative="0">
      <w:start w:val="1"/>
      <w:numFmt w:val="decimal"/>
      <w:lvlText w:val="%7."/>
      <w:lvlJc w:val="left"/>
      <w:pPr>
        <w:ind w:left="3365" w:hanging="420"/>
      </w:pPr>
      <w:rPr>
        <w:rFonts w:hint="eastAsia"/>
      </w:rPr>
    </w:lvl>
    <w:lvl w:ilvl="7" w:tentative="0">
      <w:start w:val="1"/>
      <w:numFmt w:val="lowerLetter"/>
      <w:lvlText w:val="%8)"/>
      <w:lvlJc w:val="left"/>
      <w:pPr>
        <w:ind w:left="3785" w:hanging="420"/>
      </w:pPr>
      <w:rPr>
        <w:rFonts w:hint="eastAsia"/>
      </w:rPr>
    </w:lvl>
    <w:lvl w:ilvl="8" w:tentative="0">
      <w:start w:val="1"/>
      <w:numFmt w:val="lowerRoman"/>
      <w:lvlText w:val="%9."/>
      <w:lvlJc w:val="right"/>
      <w:pPr>
        <w:ind w:left="4205" w:hanging="420"/>
      </w:pPr>
      <w:rPr>
        <w:rFonts w:hint="eastAsia"/>
      </w:rPr>
    </w:lvl>
  </w:abstractNum>
  <w:abstractNum w:abstractNumId="1">
    <w:nsid w:val="00000004"/>
    <w:multiLevelType w:val="multilevel"/>
    <w:tmpl w:val="00000004"/>
    <w:lvl w:ilvl="0" w:tentative="0">
      <w:start w:val="1"/>
      <w:numFmt w:val="decimal"/>
      <w:suff w:val="nothing"/>
      <w:lvlText w:val="（%1）"/>
      <w:lvlJc w:val="left"/>
      <w:pPr>
        <w:ind w:left="0" w:firstLine="0"/>
      </w:pPr>
    </w:lvl>
    <w:lvl w:ilvl="1" w:tentative="0">
      <w:start w:val="1"/>
      <w:numFmt w:val="lowerLetter"/>
      <w:lvlText w:val="%2)"/>
      <w:lvlJc w:val="left"/>
      <w:pPr>
        <w:ind w:left="1322" w:hanging="420"/>
      </w:pPr>
      <w:rPr>
        <w:rFonts w:hint="eastAsia"/>
      </w:rPr>
    </w:lvl>
    <w:lvl w:ilvl="2" w:tentative="0">
      <w:start w:val="1"/>
      <w:numFmt w:val="lowerRoman"/>
      <w:lvlText w:val="%3."/>
      <w:lvlJc w:val="right"/>
      <w:pPr>
        <w:ind w:left="1742" w:hanging="420"/>
      </w:pPr>
      <w:rPr>
        <w:rFonts w:hint="eastAsia"/>
      </w:rPr>
    </w:lvl>
    <w:lvl w:ilvl="3" w:tentative="0">
      <w:start w:val="1"/>
      <w:numFmt w:val="decimal"/>
      <w:lvlText w:val="%4."/>
      <w:lvlJc w:val="left"/>
      <w:pPr>
        <w:ind w:left="2162" w:hanging="420"/>
      </w:pPr>
      <w:rPr>
        <w:rFonts w:hint="eastAsia"/>
      </w:rPr>
    </w:lvl>
    <w:lvl w:ilvl="4" w:tentative="0">
      <w:start w:val="1"/>
      <w:numFmt w:val="lowerLetter"/>
      <w:lvlText w:val="%5)"/>
      <w:lvlJc w:val="left"/>
      <w:pPr>
        <w:ind w:left="2582" w:hanging="420"/>
      </w:pPr>
      <w:rPr>
        <w:rFonts w:hint="eastAsia"/>
      </w:rPr>
    </w:lvl>
    <w:lvl w:ilvl="5" w:tentative="0">
      <w:start w:val="1"/>
      <w:numFmt w:val="lowerRoman"/>
      <w:lvlText w:val="%6."/>
      <w:lvlJc w:val="right"/>
      <w:pPr>
        <w:ind w:left="3002" w:hanging="420"/>
      </w:pPr>
      <w:rPr>
        <w:rFonts w:hint="eastAsia"/>
      </w:rPr>
    </w:lvl>
    <w:lvl w:ilvl="6" w:tentative="0">
      <w:start w:val="1"/>
      <w:numFmt w:val="decimal"/>
      <w:lvlText w:val="%7."/>
      <w:lvlJc w:val="left"/>
      <w:pPr>
        <w:ind w:left="3422" w:hanging="420"/>
      </w:pPr>
      <w:rPr>
        <w:rFonts w:hint="eastAsia"/>
      </w:rPr>
    </w:lvl>
    <w:lvl w:ilvl="7" w:tentative="0">
      <w:start w:val="1"/>
      <w:numFmt w:val="lowerLetter"/>
      <w:lvlText w:val="%8)"/>
      <w:lvlJc w:val="left"/>
      <w:pPr>
        <w:ind w:left="3842" w:hanging="420"/>
      </w:pPr>
      <w:rPr>
        <w:rFonts w:hint="eastAsia"/>
      </w:rPr>
    </w:lvl>
    <w:lvl w:ilvl="8" w:tentative="0">
      <w:start w:val="1"/>
      <w:numFmt w:val="lowerRoman"/>
      <w:lvlText w:val="%9."/>
      <w:lvlJc w:val="right"/>
      <w:pPr>
        <w:ind w:left="4262" w:hanging="420"/>
      </w:pPr>
      <w:rPr>
        <w:rFonts w:hint="eastAsia"/>
      </w:rPr>
    </w:lvl>
  </w:abstractNum>
  <w:abstractNum w:abstractNumId="2">
    <w:nsid w:val="00000005"/>
    <w:multiLevelType w:val="multilevel"/>
    <w:tmpl w:val="00000005"/>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00000006"/>
    <w:multiLevelType w:val="multilevel"/>
    <w:tmpl w:val="00000006"/>
    <w:lvl w:ilvl="0" w:tentative="0">
      <w:start w:val="1"/>
      <w:numFmt w:val="decimal"/>
      <w:lvlText w:val="%1"/>
      <w:lvlJc w:val="left"/>
      <w:pPr>
        <w:tabs>
          <w:tab w:val="left" w:pos="425"/>
        </w:tabs>
        <w:ind w:left="0" w:firstLine="0"/>
      </w:pPr>
      <w:rPr>
        <w:rFonts w:hint="eastAsia"/>
        <w:sz w:val="24"/>
        <w:szCs w:val="24"/>
      </w:rPr>
    </w:lvl>
    <w:lvl w:ilvl="1" w:tentative="0">
      <w:start w:val="1"/>
      <w:numFmt w:val="lowerLetter"/>
      <w:lvlText w:val="%2）"/>
      <w:lvlJc w:val="left"/>
      <w:pPr>
        <w:tabs>
          <w:tab w:val="left" w:pos="567"/>
        </w:tabs>
        <w:ind w:left="567" w:hanging="567"/>
      </w:pPr>
      <w:rPr>
        <w:rFonts w:hint="eastAsia"/>
        <w:sz w:val="24"/>
      </w:rPr>
    </w:lvl>
    <w:lvl w:ilvl="2" w:tentative="0">
      <w:start w:val="1"/>
      <w:numFmt w:val="decimal"/>
      <w:lvlText w:val="%1.%2.%3"/>
      <w:lvlJc w:val="left"/>
      <w:pPr>
        <w:tabs>
          <w:tab w:val="left" w:pos="851"/>
        </w:tabs>
        <w:ind w:left="851" w:hanging="709"/>
      </w:pPr>
      <w:rPr>
        <w:rFonts w:hint="eastAsia"/>
        <w:b w:val="0"/>
        <w:sz w:val="24"/>
        <w:szCs w:val="24"/>
      </w:rPr>
    </w:lvl>
    <w:lvl w:ilvl="3" w:tentative="0">
      <w:start w:val="1"/>
      <w:numFmt w:val="decimal"/>
      <w:lvlText w:val="%1.%2.%3.%4"/>
      <w:lvlJc w:val="left"/>
      <w:pPr>
        <w:tabs>
          <w:tab w:val="left" w:pos="851"/>
        </w:tabs>
        <w:ind w:left="851" w:hanging="851"/>
      </w:pPr>
      <w:rPr>
        <w:rFonts w:ascii="等线" w:hAnsi="等线" w:eastAsia="等线"/>
        <w:b w:val="0"/>
        <w:i w:val="0"/>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B66C8F"/>
    <w:rsid w:val="130152C1"/>
    <w:rsid w:val="13A02D2C"/>
    <w:rsid w:val="198B3B37"/>
    <w:rsid w:val="33F72824"/>
    <w:rsid w:val="3EF165D0"/>
    <w:rsid w:val="545220E4"/>
    <w:rsid w:val="5479292E"/>
    <w:rsid w:val="56EB5639"/>
    <w:rsid w:val="5D37314E"/>
    <w:rsid w:val="5D9562FF"/>
    <w:rsid w:val="6C223454"/>
    <w:rsid w:val="7C6C552F"/>
    <w:rsid w:val="7FCA1B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4"/>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qFormat/>
    <w:uiPriority w:val="99"/>
    <w:pPr>
      <w:spacing w:after="120"/>
      <w:ind w:left="420" w:leftChars="200"/>
    </w:pPr>
  </w:style>
  <w:style w:type="paragraph" w:customStyle="1" w:styleId="6">
    <w:name w:val="标题 11"/>
    <w:basedOn w:val="1"/>
    <w:link w:val="17"/>
    <w:qFormat/>
    <w:uiPriority w:val="0"/>
    <w:pPr>
      <w:keepNext/>
      <w:keepLines/>
      <w:spacing w:before="340" w:after="330" w:line="578" w:lineRule="auto"/>
      <w:outlineLvl w:val="0"/>
    </w:pPr>
    <w:rPr>
      <w:rFonts w:ascii="Times New Roman" w:hAnsi="Times New Roman" w:eastAsia="宋体"/>
      <w:b/>
      <w:bCs/>
      <w:kern w:val="44"/>
      <w:sz w:val="44"/>
      <w:szCs w:val="44"/>
    </w:rPr>
  </w:style>
  <w:style w:type="paragraph" w:customStyle="1" w:styleId="7">
    <w:name w:val="标题 31"/>
    <w:basedOn w:val="1"/>
    <w:qFormat/>
    <w:uiPriority w:val="0"/>
    <w:pPr>
      <w:spacing w:beforeAutospacing="1" w:afterAutospacing="1"/>
      <w:jc w:val="left"/>
      <w:outlineLvl w:val="2"/>
    </w:pPr>
    <w:rPr>
      <w:rFonts w:hint="eastAsia" w:ascii="宋体" w:hAnsi="宋体" w:eastAsia="宋体"/>
      <w:b/>
      <w:kern w:val="0"/>
      <w:sz w:val="27"/>
      <w:szCs w:val="27"/>
    </w:rPr>
  </w:style>
  <w:style w:type="character" w:customStyle="1" w:styleId="8">
    <w:name w:val="默认段落字体1"/>
    <w:link w:val="1"/>
    <w:qFormat/>
    <w:uiPriority w:val="0"/>
    <w:rPr>
      <w:rFonts w:ascii="Times New Roman" w:hAnsi="Times New Roman" w:eastAsia="宋体"/>
    </w:rPr>
  </w:style>
  <w:style w:type="table" w:customStyle="1" w:styleId="9">
    <w:name w:val="普通表格1"/>
    <w:qFormat/>
    <w:uiPriority w:val="0"/>
    <w:rPr>
      <w:rFonts w:ascii="Times New Roman" w:hAnsi="Times New Roman" w:eastAsia="宋体"/>
    </w:rPr>
  </w:style>
  <w:style w:type="paragraph" w:customStyle="1" w:styleId="10">
    <w:name w:val="普通(网站)1"/>
    <w:basedOn w:val="1"/>
    <w:qFormat/>
    <w:uiPriority w:val="0"/>
    <w:pPr>
      <w:spacing w:beforeAutospacing="1" w:afterAutospacing="1"/>
      <w:jc w:val="left"/>
    </w:pPr>
    <w:rPr>
      <w:rFonts w:ascii="Times New Roman" w:hAnsi="Times New Roman" w:eastAsia="宋体"/>
      <w:kern w:val="0"/>
      <w:sz w:val="24"/>
    </w:rPr>
  </w:style>
  <w:style w:type="character" w:customStyle="1" w:styleId="11">
    <w:name w:val="正文缩进 Char"/>
    <w:link w:val="12"/>
    <w:qFormat/>
    <w:uiPriority w:val="0"/>
    <w:rPr>
      <w:rFonts w:ascii="Times New Roman" w:hAnsi="Times New Roman" w:eastAsia="宋体"/>
      <w:kern w:val="2"/>
      <w:sz w:val="21"/>
    </w:rPr>
  </w:style>
  <w:style w:type="paragraph" w:customStyle="1" w:styleId="12">
    <w:name w:val="正文缩进1"/>
    <w:basedOn w:val="1"/>
    <w:link w:val="11"/>
    <w:qFormat/>
    <w:uiPriority w:val="0"/>
    <w:pPr>
      <w:ind w:firstLine="420"/>
    </w:pPr>
    <w:rPr>
      <w:rFonts w:ascii="Times New Roman" w:hAnsi="Times New Roman" w:eastAsia="宋体"/>
      <w:szCs w:val="20"/>
      <w:lang w:val="en-US" w:eastAsia="en-US"/>
    </w:rPr>
  </w:style>
  <w:style w:type="paragraph" w:customStyle="1" w:styleId="13">
    <w:name w:val="Default"/>
    <w:qFormat/>
    <w:uiPriority w:val="0"/>
    <w:pPr>
      <w:widowControl w:val="0"/>
      <w:autoSpaceDE w:val="0"/>
      <w:autoSpaceDN w:val="0"/>
    </w:pPr>
    <w:rPr>
      <w:rFonts w:ascii="宋体" w:hAnsi="Times New Roman" w:eastAsia="宋体" w:cs="Times New Roman"/>
      <w:color w:val="000000"/>
      <w:sz w:val="24"/>
      <w:szCs w:val="24"/>
      <w:lang w:val="en-US" w:eastAsia="zh-CN" w:bidi="ar-SA"/>
    </w:rPr>
  </w:style>
  <w:style w:type="character" w:customStyle="1" w:styleId="14">
    <w:name w:val="列出段落 Char"/>
    <w:link w:val="15"/>
    <w:qFormat/>
    <w:uiPriority w:val="0"/>
    <w:rPr>
      <w:rFonts w:ascii="Calibri" w:hAnsi="Calibri" w:eastAsia="宋体"/>
      <w:kern w:val="2"/>
      <w:sz w:val="21"/>
      <w:szCs w:val="22"/>
    </w:rPr>
  </w:style>
  <w:style w:type="paragraph" w:customStyle="1" w:styleId="15">
    <w:name w:val="列出段落"/>
    <w:basedOn w:val="1"/>
    <w:link w:val="14"/>
    <w:qFormat/>
    <w:uiPriority w:val="0"/>
    <w:pPr>
      <w:ind w:firstLine="420" w:firstLineChars="200"/>
    </w:pPr>
    <w:rPr>
      <w:rFonts w:ascii="Calibri" w:hAnsi="Calibri" w:eastAsia="宋体"/>
      <w:szCs w:val="22"/>
      <w:lang w:val="en-US" w:eastAsia="en-US"/>
    </w:rPr>
  </w:style>
  <w:style w:type="paragraph" w:customStyle="1" w:styleId="16">
    <w:name w:val="国标3级"/>
    <w:basedOn w:val="1"/>
    <w:qFormat/>
    <w:uiPriority w:val="0"/>
    <w:pPr>
      <w:snapToGrid w:val="0"/>
      <w:spacing w:line="312" w:lineRule="exact"/>
    </w:pPr>
    <w:rPr>
      <w:rFonts w:ascii="宋体" w:hAnsi="宋体" w:eastAsia="宋体"/>
      <w:color w:val="000000"/>
      <w:szCs w:val="22"/>
    </w:rPr>
  </w:style>
  <w:style w:type="character" w:customStyle="1" w:styleId="17">
    <w:name w:val="标题 1 Char"/>
    <w:link w:val="6"/>
    <w:qFormat/>
    <w:uiPriority w:val="0"/>
    <w:rPr>
      <w:rFonts w:ascii="Calibri" w:hAnsi="Calibri" w:eastAsia="宋体"/>
      <w:b/>
      <w:bCs/>
      <w:kern w:val="44"/>
      <w:sz w:val="44"/>
      <w:szCs w:val="44"/>
    </w:rPr>
  </w:style>
  <w:style w:type="paragraph" w:styleId="18">
    <w:name w:val="List Paragraph"/>
    <w:basedOn w:val="1"/>
    <w:uiPriority w:val="0"/>
    <w:pPr>
      <w:ind w:firstLine="420" w:firstLineChars="200"/>
    </w:pPr>
    <w:rPr>
      <w:rFonts w:ascii="Times New Roman" w:hAnsi="Times New Roman" w:eastAsia="宋体"/>
    </w:rPr>
  </w:style>
  <w:style w:type="character" w:customStyle="1" w:styleId="19">
    <w:name w:val="页眉 Char"/>
    <w:link w:val="20"/>
    <w:qFormat/>
    <w:uiPriority w:val="0"/>
    <w:rPr>
      <w:rFonts w:ascii="Calibri" w:hAnsi="Calibri" w:eastAsia="宋体"/>
      <w:kern w:val="2"/>
      <w:sz w:val="18"/>
      <w:szCs w:val="18"/>
    </w:rPr>
  </w:style>
  <w:style w:type="paragraph" w:customStyle="1" w:styleId="20">
    <w:name w:val="页眉1"/>
    <w:basedOn w:val="1"/>
    <w:link w:val="19"/>
    <w:qFormat/>
    <w:uiPriority w:val="0"/>
    <w:pPr>
      <w:pBdr>
        <w:bottom w:val="single" w:color="000000" w:sz="6" w:space="1"/>
      </w:pBdr>
      <w:tabs>
        <w:tab w:val="center" w:pos="4153"/>
        <w:tab w:val="right" w:pos="8306"/>
      </w:tabs>
      <w:snapToGrid w:val="0"/>
      <w:jc w:val="center"/>
    </w:pPr>
    <w:rPr>
      <w:rFonts w:ascii="Times New Roman" w:hAnsi="Times New Roman" w:eastAsia="宋体"/>
      <w:sz w:val="18"/>
      <w:szCs w:val="18"/>
    </w:rPr>
  </w:style>
  <w:style w:type="character" w:customStyle="1" w:styleId="21">
    <w:name w:val="页脚 Char"/>
    <w:link w:val="22"/>
    <w:qFormat/>
    <w:uiPriority w:val="0"/>
    <w:rPr>
      <w:rFonts w:ascii="Calibri" w:hAnsi="Calibri" w:eastAsia="宋体"/>
      <w:kern w:val="2"/>
      <w:sz w:val="18"/>
      <w:szCs w:val="18"/>
    </w:rPr>
  </w:style>
  <w:style w:type="paragraph" w:customStyle="1" w:styleId="22">
    <w:name w:val="页脚1"/>
    <w:basedOn w:val="1"/>
    <w:link w:val="21"/>
    <w:qFormat/>
    <w:uiPriority w:val="0"/>
    <w:pPr>
      <w:tabs>
        <w:tab w:val="center" w:pos="4153"/>
        <w:tab w:val="right" w:pos="8306"/>
      </w:tabs>
      <w:snapToGrid w:val="0"/>
      <w:jc w:val="left"/>
    </w:pPr>
    <w:rPr>
      <w:rFonts w:ascii="Times New Roman" w:hAnsi="Times New Roman" w:eastAsia="宋体"/>
      <w:sz w:val="18"/>
      <w:szCs w:val="18"/>
    </w:rPr>
  </w:style>
  <w:style w:type="character" w:customStyle="1" w:styleId="23">
    <w:name w:val="正文缩进 字符"/>
    <w:link w:val="1"/>
    <w:qFormat/>
    <w:uiPriority w:val="0"/>
    <w:rPr>
      <w:rFonts w:ascii="Times New Roman" w:hAnsi="Times New Roman" w:eastAsia="宋体"/>
      <w:szCs w:val="20"/>
    </w:rPr>
  </w:style>
  <w:style w:type="character" w:customStyle="1" w:styleId="24">
    <w:name w:val="列表段落 字符"/>
    <w:link w:val="1"/>
    <w:qFormat/>
    <w:uiPriority w:val="0"/>
    <w:rPr>
      <w:rFonts w:ascii="Times New Roman" w:hAnsi="Times New Roman" w:eastAsia="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3170</Words>
  <Characters>3296</Characters>
  <Lines>0</Lines>
  <Paragraphs>0</Paragraphs>
  <TotalTime>0</TotalTime>
  <ScaleCrop>false</ScaleCrop>
  <LinksUpToDate>false</LinksUpToDate>
  <CharactersWithSpaces>3797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2025-01-27T04:30:00Z</dcterms:created>
  <dc:creator>Jhun</dc:creator>
  <cp:lastModifiedBy>Jhun</cp:lastModifiedBy>
  <dcterms:modified xsi:type="dcterms:W3CDTF">2025-01-27T05:31:54Z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eyJoZGlkIjoiZjFmZWIzNDg2MmIzZjExOTIzMmViNTBmYTMwYTk0ZWYiLCJ1c2VySWQiOiIzODMwNDAwNTcifQ==</vt:lpwstr>
  </property>
  <property fmtid="{D5CDD505-2E9C-101B-9397-08002B2CF9AE}" pid="3" name="KSOProductBuildVer">
    <vt:lpwstr>2052-12.1.0.19770</vt:lpwstr>
  </property>
  <property fmtid="{D5CDD505-2E9C-101B-9397-08002B2CF9AE}" pid="4" name="ICV">
    <vt:lpwstr>71004802579E43728323DDA51C942961_13</vt:lpwstr>
  </property>
</Properties>
</file>